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68CFD69" w14:textId="77777777" w:rsidR="00405457" w:rsidRDefault="00405457" w:rsidP="00145BF3">
      <w:pPr>
        <w:widowControl w:val="0"/>
        <w:autoSpaceDE w:val="0"/>
        <w:autoSpaceDN w:val="0"/>
        <w:adjustRightInd w:val="0"/>
        <w:jc w:val="center"/>
        <w:rPr>
          <w:rFonts w:ascii="Garamond" w:hAnsi="Garamond" w:cs="Arial"/>
          <w:b/>
          <w:sz w:val="20"/>
          <w:szCs w:val="20"/>
        </w:rPr>
      </w:pPr>
      <w:r w:rsidRPr="00405457">
        <w:rPr>
          <w:rFonts w:ascii="Garamond" w:hAnsi="Garamond" w:cs="Arial"/>
          <w:b/>
          <w:sz w:val="20"/>
          <w:szCs w:val="20"/>
        </w:rPr>
        <w:t>Návrh obchodních a smluvních podmínek pro uzavření</w:t>
      </w:r>
    </w:p>
    <w:p w14:paraId="79E27697" w14:textId="77777777" w:rsidR="00145BF3" w:rsidRPr="00D524A2" w:rsidRDefault="00405457" w:rsidP="00145BF3">
      <w:pPr>
        <w:widowControl w:val="0"/>
        <w:autoSpaceDE w:val="0"/>
        <w:autoSpaceDN w:val="0"/>
        <w:adjustRightInd w:val="0"/>
        <w:jc w:val="center"/>
        <w:rPr>
          <w:rFonts w:ascii="Garamond" w:hAnsi="Garamond" w:cs="Arial"/>
          <w:b/>
          <w:sz w:val="20"/>
          <w:szCs w:val="20"/>
        </w:rPr>
      </w:pPr>
      <w:r>
        <w:rPr>
          <w:rFonts w:ascii="Garamond" w:hAnsi="Garamond" w:cs="Arial"/>
          <w:b/>
          <w:sz w:val="20"/>
          <w:szCs w:val="20"/>
        </w:rPr>
        <w:t xml:space="preserve">SMLOUVY </w:t>
      </w:r>
      <w:r w:rsidR="00145BF3" w:rsidRPr="00D524A2">
        <w:rPr>
          <w:rFonts w:ascii="Garamond" w:hAnsi="Garamond" w:cs="Arial"/>
          <w:b/>
          <w:sz w:val="20"/>
          <w:szCs w:val="20"/>
        </w:rPr>
        <w:t>O DÍLO</w:t>
      </w:r>
      <w:r w:rsidR="00FD71DF" w:rsidRPr="00D524A2">
        <w:rPr>
          <w:rFonts w:ascii="Garamond" w:hAnsi="Garamond" w:cs="Arial"/>
          <w:b/>
          <w:sz w:val="20"/>
          <w:szCs w:val="20"/>
        </w:rPr>
        <w:t xml:space="preserve"> </w:t>
      </w:r>
    </w:p>
    <w:p w14:paraId="7FEC69B3" w14:textId="77777777" w:rsidR="00B84B75" w:rsidRPr="00D524A2" w:rsidRDefault="00B84B75" w:rsidP="00145BF3">
      <w:pPr>
        <w:widowControl w:val="0"/>
        <w:autoSpaceDE w:val="0"/>
        <w:autoSpaceDN w:val="0"/>
        <w:adjustRightInd w:val="0"/>
        <w:jc w:val="center"/>
        <w:rPr>
          <w:rFonts w:ascii="Garamond" w:hAnsi="Garamond" w:cs="Arial"/>
          <w:b/>
          <w:sz w:val="20"/>
          <w:szCs w:val="20"/>
        </w:rPr>
      </w:pPr>
    </w:p>
    <w:p w14:paraId="2B9FF921" w14:textId="77777777" w:rsidR="00B84B75" w:rsidRPr="00D524A2" w:rsidRDefault="00405457" w:rsidP="00B84B75">
      <w:pPr>
        <w:rPr>
          <w:rFonts w:ascii="Garamond" w:hAnsi="Garamond" w:cs="Arial"/>
          <w:sz w:val="20"/>
          <w:szCs w:val="20"/>
        </w:rPr>
      </w:pPr>
      <w:r>
        <w:rPr>
          <w:rFonts w:ascii="Garamond" w:hAnsi="Garamond" w:cs="Arial"/>
          <w:sz w:val="20"/>
          <w:szCs w:val="20"/>
        </w:rPr>
        <w:t>uzavřené</w:t>
      </w:r>
      <w:r w:rsidR="00B84B75" w:rsidRPr="00D524A2">
        <w:rPr>
          <w:rFonts w:ascii="Garamond" w:hAnsi="Garamond" w:cs="Arial"/>
          <w:sz w:val="20"/>
          <w:szCs w:val="20"/>
        </w:rPr>
        <w:t xml:space="preserve"> níže uvedeného dne a roku podle ustanovení § 2586 a násl. zákona č. 89/2012 Sb. občanského zákoníku</w:t>
      </w:r>
    </w:p>
    <w:p w14:paraId="33253FA1" w14:textId="77777777" w:rsidR="00B84B75" w:rsidRPr="00D524A2" w:rsidRDefault="00B84B75" w:rsidP="00B84B75">
      <w:pPr>
        <w:pStyle w:val="Zhlav"/>
        <w:tabs>
          <w:tab w:val="clear" w:pos="4536"/>
          <w:tab w:val="clear" w:pos="9072"/>
        </w:tabs>
        <w:rPr>
          <w:rFonts w:ascii="Garamond" w:hAnsi="Garamond" w:cs="Tahoma"/>
          <w:sz w:val="20"/>
          <w:szCs w:val="20"/>
        </w:rPr>
      </w:pPr>
    </w:p>
    <w:p w14:paraId="3706D8C2" w14:textId="77777777" w:rsidR="00B84B75" w:rsidRPr="00D524A2" w:rsidRDefault="00B84B75" w:rsidP="00B84B75">
      <w:pPr>
        <w:jc w:val="center"/>
        <w:rPr>
          <w:rFonts w:ascii="Garamond" w:hAnsi="Garamond" w:cs="Arial"/>
          <w:sz w:val="20"/>
          <w:szCs w:val="20"/>
        </w:rPr>
      </w:pPr>
      <w:r w:rsidRPr="00D524A2">
        <w:rPr>
          <w:rFonts w:ascii="Garamond" w:hAnsi="Garamond" w:cs="Arial"/>
          <w:sz w:val="20"/>
          <w:szCs w:val="20"/>
        </w:rPr>
        <w:t>mezi:</w:t>
      </w:r>
    </w:p>
    <w:p w14:paraId="1CB65914" w14:textId="77777777" w:rsidR="00145BF3" w:rsidRPr="00D524A2" w:rsidRDefault="00145BF3" w:rsidP="00145BF3">
      <w:pPr>
        <w:jc w:val="center"/>
        <w:rPr>
          <w:rFonts w:ascii="Garamond" w:hAnsi="Garamond" w:cs="Arial"/>
          <w:sz w:val="20"/>
          <w:szCs w:val="20"/>
        </w:rPr>
      </w:pPr>
    </w:p>
    <w:p w14:paraId="1A841C80" w14:textId="77777777" w:rsidR="00145BF3" w:rsidRPr="00D524A2" w:rsidRDefault="00145BF3" w:rsidP="00145BF3">
      <w:pPr>
        <w:jc w:val="center"/>
        <w:rPr>
          <w:rFonts w:ascii="Garamond" w:hAnsi="Garamond" w:cs="Arial"/>
          <w:sz w:val="20"/>
          <w:szCs w:val="20"/>
        </w:rPr>
      </w:pPr>
    </w:p>
    <w:p w14:paraId="594611DF" w14:textId="77777777" w:rsidR="00145BF3" w:rsidRPr="00D524A2" w:rsidRDefault="00145BF3" w:rsidP="008D1BAD">
      <w:pPr>
        <w:pStyle w:val="AAALNEK"/>
        <w:tabs>
          <w:tab w:val="clear" w:pos="644"/>
          <w:tab w:val="left" w:pos="1428"/>
        </w:tabs>
        <w:spacing w:before="0" w:after="0"/>
        <w:jc w:val="center"/>
        <w:rPr>
          <w:rFonts w:ascii="Garamond" w:hAnsi="Garamond" w:cs="Arial"/>
          <w:b w:val="0"/>
          <w:caps w:val="0"/>
          <w:sz w:val="20"/>
          <w:szCs w:val="20"/>
        </w:rPr>
      </w:pPr>
      <w:r w:rsidRPr="00D524A2">
        <w:rPr>
          <w:rFonts w:ascii="Garamond" w:hAnsi="Garamond" w:cs="Arial"/>
          <w:b w:val="0"/>
          <w:caps w:val="0"/>
          <w:sz w:val="20"/>
          <w:szCs w:val="20"/>
        </w:rPr>
        <w:t>Článek I.</w:t>
      </w:r>
    </w:p>
    <w:p w14:paraId="70287AC4" w14:textId="77777777" w:rsidR="00145BF3" w:rsidRPr="00D524A2" w:rsidRDefault="00145BF3" w:rsidP="008D1BAD">
      <w:pPr>
        <w:pStyle w:val="AAALNEK"/>
        <w:tabs>
          <w:tab w:val="clear" w:pos="644"/>
          <w:tab w:val="left" w:pos="1428"/>
        </w:tabs>
        <w:spacing w:before="0" w:after="0"/>
        <w:jc w:val="center"/>
        <w:rPr>
          <w:rFonts w:ascii="Garamond" w:hAnsi="Garamond" w:cs="Arial"/>
          <w:caps w:val="0"/>
          <w:sz w:val="20"/>
          <w:szCs w:val="20"/>
        </w:rPr>
      </w:pPr>
      <w:r w:rsidRPr="00D524A2">
        <w:rPr>
          <w:rFonts w:ascii="Garamond" w:hAnsi="Garamond" w:cs="Arial"/>
          <w:caps w:val="0"/>
          <w:sz w:val="20"/>
          <w:szCs w:val="20"/>
        </w:rPr>
        <w:t>Smluvní strany</w:t>
      </w:r>
    </w:p>
    <w:p w14:paraId="5BFA9A7A" w14:textId="77777777" w:rsidR="00B84B75" w:rsidRPr="003867EF" w:rsidRDefault="00B84B75" w:rsidP="008D1BAD">
      <w:pPr>
        <w:pStyle w:val="AAALNEK"/>
        <w:tabs>
          <w:tab w:val="clear" w:pos="644"/>
          <w:tab w:val="left" w:pos="1428"/>
        </w:tabs>
        <w:spacing w:before="0" w:after="0"/>
        <w:jc w:val="center"/>
        <w:rPr>
          <w:rFonts w:ascii="Garamond" w:hAnsi="Garamond" w:cs="Arial"/>
          <w:caps w:val="0"/>
          <w:sz w:val="22"/>
          <w:szCs w:val="22"/>
        </w:rPr>
      </w:pPr>
    </w:p>
    <w:p w14:paraId="38051C1A" w14:textId="73EBEDDA" w:rsidR="005808C1" w:rsidRPr="0080174F" w:rsidRDefault="005808C1" w:rsidP="005808C1">
      <w:pPr>
        <w:rPr>
          <w:rFonts w:ascii="Garamond" w:hAnsi="Garamond" w:cs="Arial"/>
          <w:b/>
          <w:color w:val="000000"/>
          <w:sz w:val="20"/>
          <w:szCs w:val="20"/>
          <w:shd w:val="clear" w:color="auto" w:fill="FFFFFF"/>
        </w:rPr>
      </w:pPr>
      <w:r w:rsidRPr="0080174F">
        <w:rPr>
          <w:rFonts w:ascii="Garamond" w:hAnsi="Garamond" w:cs="Arial"/>
          <w:b/>
          <w:color w:val="000000"/>
          <w:sz w:val="20"/>
          <w:szCs w:val="20"/>
          <w:shd w:val="clear" w:color="auto" w:fill="FFFFFF"/>
        </w:rPr>
        <w:t xml:space="preserve">Základní škola </w:t>
      </w:r>
      <w:r w:rsidR="00D9789D">
        <w:rPr>
          <w:rFonts w:ascii="Garamond" w:hAnsi="Garamond" w:cs="Arial"/>
          <w:b/>
          <w:color w:val="000000"/>
          <w:sz w:val="20"/>
          <w:szCs w:val="20"/>
          <w:shd w:val="clear" w:color="auto" w:fill="FFFFFF"/>
        </w:rPr>
        <w:t xml:space="preserve">a Mateřská škola </w:t>
      </w:r>
      <w:r w:rsidRPr="0080174F">
        <w:rPr>
          <w:rFonts w:ascii="Garamond" w:hAnsi="Garamond" w:cs="Arial"/>
          <w:b/>
          <w:color w:val="000000"/>
          <w:sz w:val="20"/>
          <w:szCs w:val="20"/>
          <w:shd w:val="clear" w:color="auto" w:fill="FFFFFF"/>
        </w:rPr>
        <w:t>F. Hrubína Havířov-Podlesí, příspěvková organizace</w:t>
      </w:r>
    </w:p>
    <w:p w14:paraId="3713ECDC" w14:textId="77777777" w:rsidR="005808C1" w:rsidRPr="0080174F" w:rsidRDefault="005808C1" w:rsidP="005808C1">
      <w:pPr>
        <w:rPr>
          <w:rFonts w:ascii="Garamond" w:hAnsi="Garamond" w:cs="Arial"/>
          <w:bCs/>
          <w:sz w:val="20"/>
          <w:szCs w:val="20"/>
        </w:rPr>
      </w:pPr>
      <w:r w:rsidRPr="0080174F">
        <w:rPr>
          <w:rFonts w:ascii="Garamond" w:hAnsi="Garamond" w:cs="Arial"/>
          <w:bCs/>
          <w:sz w:val="20"/>
          <w:szCs w:val="20"/>
        </w:rPr>
        <w:t xml:space="preserve">jejichž jménem jedná </w:t>
      </w:r>
      <w:r w:rsidRPr="0080174F">
        <w:rPr>
          <w:rFonts w:ascii="Garamond" w:hAnsi="Garamond" w:cs="Arial"/>
          <w:bCs/>
          <w:sz w:val="20"/>
          <w:szCs w:val="20"/>
        </w:rPr>
        <w:tab/>
      </w:r>
      <w:r w:rsidRPr="0080174F">
        <w:rPr>
          <w:rFonts w:ascii="Garamond" w:hAnsi="Garamond" w:cs="Arial"/>
          <w:bCs/>
          <w:sz w:val="20"/>
          <w:szCs w:val="20"/>
        </w:rPr>
        <w:tab/>
        <w:t xml:space="preserve">Mgr. </w:t>
      </w:r>
      <w:r w:rsidR="00B058B6">
        <w:rPr>
          <w:rFonts w:ascii="Garamond" w:hAnsi="Garamond" w:cs="Arial"/>
          <w:bCs/>
          <w:sz w:val="20"/>
          <w:szCs w:val="20"/>
        </w:rPr>
        <w:t>David Ryška, MBA</w:t>
      </w:r>
      <w:r w:rsidRPr="0080174F">
        <w:rPr>
          <w:rFonts w:ascii="Garamond" w:hAnsi="Garamond" w:cs="Arial"/>
          <w:bCs/>
          <w:sz w:val="20"/>
          <w:szCs w:val="20"/>
        </w:rPr>
        <w:t>, ředitel školy</w:t>
      </w:r>
    </w:p>
    <w:p w14:paraId="12727E7B" w14:textId="77777777" w:rsidR="005808C1" w:rsidRPr="0080174F" w:rsidRDefault="005808C1" w:rsidP="005808C1">
      <w:pPr>
        <w:rPr>
          <w:rFonts w:ascii="Garamond" w:hAnsi="Garamond" w:cs="Arial"/>
          <w:bCs/>
          <w:sz w:val="20"/>
          <w:szCs w:val="20"/>
        </w:rPr>
      </w:pPr>
      <w:r w:rsidRPr="0080174F">
        <w:rPr>
          <w:rFonts w:ascii="Garamond" w:hAnsi="Garamond" w:cs="Arial"/>
          <w:bCs/>
          <w:sz w:val="20"/>
          <w:szCs w:val="20"/>
        </w:rPr>
        <w:t>se sídlem:</w:t>
      </w:r>
      <w:r w:rsidRPr="0080174F">
        <w:rPr>
          <w:rFonts w:ascii="Garamond" w:hAnsi="Garamond" w:cs="Arial"/>
          <w:bCs/>
          <w:sz w:val="20"/>
          <w:szCs w:val="20"/>
        </w:rPr>
        <w:tab/>
      </w:r>
      <w:r w:rsidRPr="0080174F">
        <w:rPr>
          <w:rFonts w:ascii="Garamond" w:hAnsi="Garamond" w:cs="Arial"/>
          <w:bCs/>
          <w:sz w:val="20"/>
          <w:szCs w:val="20"/>
        </w:rPr>
        <w:tab/>
      </w:r>
      <w:r w:rsidRPr="0080174F">
        <w:rPr>
          <w:rFonts w:ascii="Garamond" w:hAnsi="Garamond" w:cs="Arial"/>
          <w:bCs/>
          <w:sz w:val="20"/>
          <w:szCs w:val="20"/>
        </w:rPr>
        <w:tab/>
        <w:t>Františka Hrubína 1537/5, 736 01 Havířov – Podlesí</w:t>
      </w:r>
    </w:p>
    <w:p w14:paraId="4D6ADDE5" w14:textId="77777777" w:rsidR="005808C1" w:rsidRPr="0080174F" w:rsidRDefault="005808C1" w:rsidP="005808C1">
      <w:pPr>
        <w:rPr>
          <w:rFonts w:ascii="Garamond" w:hAnsi="Garamond" w:cs="Arial"/>
          <w:bCs/>
          <w:sz w:val="20"/>
          <w:szCs w:val="20"/>
        </w:rPr>
      </w:pPr>
      <w:r w:rsidRPr="0080174F">
        <w:rPr>
          <w:rFonts w:ascii="Garamond" w:hAnsi="Garamond" w:cs="Arial"/>
          <w:bCs/>
          <w:sz w:val="20"/>
          <w:szCs w:val="20"/>
        </w:rPr>
        <w:t xml:space="preserve">IČ: </w:t>
      </w:r>
      <w:r w:rsidRPr="0080174F">
        <w:rPr>
          <w:rFonts w:ascii="Garamond" w:hAnsi="Garamond" w:cs="Arial"/>
          <w:bCs/>
          <w:sz w:val="20"/>
          <w:szCs w:val="20"/>
        </w:rPr>
        <w:tab/>
      </w:r>
      <w:r w:rsidRPr="0080174F">
        <w:rPr>
          <w:rFonts w:ascii="Garamond" w:hAnsi="Garamond" w:cs="Arial"/>
          <w:bCs/>
          <w:sz w:val="20"/>
          <w:szCs w:val="20"/>
        </w:rPr>
        <w:tab/>
      </w:r>
      <w:r w:rsidRPr="0080174F">
        <w:rPr>
          <w:rFonts w:ascii="Garamond" w:hAnsi="Garamond" w:cs="Arial"/>
          <w:bCs/>
          <w:sz w:val="20"/>
          <w:szCs w:val="20"/>
        </w:rPr>
        <w:tab/>
      </w:r>
      <w:r w:rsidRPr="0080174F">
        <w:rPr>
          <w:rFonts w:ascii="Garamond" w:hAnsi="Garamond" w:cs="Arial"/>
          <w:bCs/>
          <w:sz w:val="20"/>
          <w:szCs w:val="20"/>
        </w:rPr>
        <w:tab/>
        <w:t>61988723</w:t>
      </w:r>
    </w:p>
    <w:p w14:paraId="17CF7049" w14:textId="77777777" w:rsidR="005808C1" w:rsidRPr="0080174F" w:rsidRDefault="005808C1" w:rsidP="005808C1">
      <w:pPr>
        <w:pStyle w:val="ZkladntextIMP"/>
        <w:tabs>
          <w:tab w:val="left" w:pos="1985"/>
        </w:tabs>
        <w:suppressAutoHyphens w:val="0"/>
        <w:spacing w:line="240" w:lineRule="auto"/>
        <w:rPr>
          <w:rFonts w:ascii="Garamond" w:hAnsi="Garamond" w:cs="Arial"/>
          <w:bCs/>
          <w:sz w:val="20"/>
          <w:lang w:eastAsia="ar-SA"/>
        </w:rPr>
      </w:pPr>
      <w:r w:rsidRPr="0080174F">
        <w:rPr>
          <w:rFonts w:ascii="Garamond" w:hAnsi="Garamond" w:cs="Arial"/>
          <w:bCs/>
          <w:sz w:val="20"/>
          <w:lang w:eastAsia="ar-SA"/>
        </w:rPr>
        <w:t>bankovní ústav:</w:t>
      </w:r>
      <w:r w:rsidRPr="0080174F">
        <w:rPr>
          <w:rFonts w:ascii="Garamond" w:hAnsi="Garamond" w:cs="Arial"/>
          <w:bCs/>
          <w:sz w:val="20"/>
          <w:lang w:eastAsia="ar-SA"/>
        </w:rPr>
        <w:tab/>
      </w:r>
      <w:r w:rsidRPr="0080174F">
        <w:rPr>
          <w:rFonts w:ascii="Garamond" w:hAnsi="Garamond" w:cs="Arial"/>
          <w:bCs/>
          <w:sz w:val="20"/>
          <w:lang w:eastAsia="ar-SA"/>
        </w:rPr>
        <w:tab/>
      </w:r>
      <w:r w:rsidRPr="0080174F">
        <w:rPr>
          <w:rFonts w:ascii="Garamond" w:hAnsi="Garamond" w:cs="Arial"/>
          <w:bCs/>
          <w:sz w:val="20"/>
          <w:lang w:eastAsia="ar-SA"/>
        </w:rPr>
        <w:tab/>
      </w:r>
      <w:r w:rsidR="00B058B6">
        <w:rPr>
          <w:rFonts w:ascii="Garamond" w:hAnsi="Garamond" w:cs="Arial"/>
          <w:bCs/>
          <w:sz w:val="20"/>
          <w:lang w:eastAsia="ar-SA"/>
        </w:rPr>
        <w:t>Komerční banka</w:t>
      </w:r>
      <w:r w:rsidRPr="0080174F">
        <w:rPr>
          <w:rFonts w:ascii="Garamond" w:hAnsi="Garamond" w:cs="Arial"/>
          <w:bCs/>
          <w:sz w:val="20"/>
          <w:lang w:eastAsia="ar-SA"/>
        </w:rPr>
        <w:t>, a.s.</w:t>
      </w:r>
    </w:p>
    <w:p w14:paraId="0C136F0C" w14:textId="77777777" w:rsidR="005808C1" w:rsidRPr="0080174F" w:rsidRDefault="005808C1" w:rsidP="005808C1">
      <w:pPr>
        <w:pStyle w:val="ZkladntextIMP"/>
        <w:tabs>
          <w:tab w:val="left" w:pos="1985"/>
        </w:tabs>
        <w:suppressAutoHyphens w:val="0"/>
        <w:spacing w:line="240" w:lineRule="auto"/>
        <w:rPr>
          <w:rFonts w:ascii="Garamond" w:hAnsi="Garamond" w:cs="Arial"/>
          <w:bCs/>
          <w:sz w:val="20"/>
          <w:lang w:eastAsia="ar-SA"/>
        </w:rPr>
      </w:pPr>
      <w:r w:rsidRPr="0080174F">
        <w:rPr>
          <w:rFonts w:ascii="Garamond" w:hAnsi="Garamond" w:cs="Arial"/>
          <w:bCs/>
          <w:sz w:val="20"/>
          <w:lang w:eastAsia="ar-SA"/>
        </w:rPr>
        <w:t>číslo účtu:</w:t>
      </w:r>
      <w:r w:rsidRPr="0080174F">
        <w:rPr>
          <w:rFonts w:ascii="Garamond" w:hAnsi="Garamond" w:cs="Arial"/>
          <w:bCs/>
          <w:sz w:val="20"/>
          <w:lang w:eastAsia="ar-SA"/>
        </w:rPr>
        <w:tab/>
      </w:r>
      <w:r w:rsidRPr="0080174F">
        <w:rPr>
          <w:rFonts w:ascii="Garamond" w:hAnsi="Garamond" w:cs="Arial"/>
          <w:bCs/>
          <w:sz w:val="20"/>
          <w:lang w:eastAsia="ar-SA"/>
        </w:rPr>
        <w:tab/>
      </w:r>
      <w:r w:rsidRPr="0080174F">
        <w:rPr>
          <w:rFonts w:ascii="Garamond" w:hAnsi="Garamond" w:cs="Arial"/>
          <w:bCs/>
          <w:sz w:val="20"/>
          <w:lang w:eastAsia="ar-SA"/>
        </w:rPr>
        <w:tab/>
      </w:r>
      <w:r w:rsidR="00B058B6" w:rsidRPr="00B058B6">
        <w:rPr>
          <w:rFonts w:ascii="Garamond" w:hAnsi="Garamond" w:cs="Arial"/>
          <w:bCs/>
          <w:sz w:val="20"/>
          <w:lang w:eastAsia="ar-SA"/>
        </w:rPr>
        <w:t>131-296980297/0100</w:t>
      </w:r>
    </w:p>
    <w:p w14:paraId="6097E09F" w14:textId="77777777" w:rsidR="00E80B90" w:rsidRPr="0080174F" w:rsidRDefault="005808C1" w:rsidP="005808C1">
      <w:pPr>
        <w:rPr>
          <w:rFonts w:ascii="Garamond" w:hAnsi="Garamond" w:cs="Arial"/>
          <w:bCs/>
          <w:sz w:val="20"/>
          <w:szCs w:val="20"/>
        </w:rPr>
      </w:pPr>
      <w:r w:rsidRPr="0080174F">
        <w:rPr>
          <w:rFonts w:ascii="Garamond" w:hAnsi="Garamond" w:cs="Arial"/>
          <w:bCs/>
          <w:sz w:val="20"/>
          <w:szCs w:val="20"/>
        </w:rPr>
        <w:t>kontaktní osoba</w:t>
      </w:r>
      <w:r w:rsidR="00E80B90">
        <w:rPr>
          <w:rFonts w:ascii="Garamond" w:hAnsi="Garamond" w:cs="Arial"/>
          <w:bCs/>
          <w:sz w:val="20"/>
          <w:szCs w:val="20"/>
        </w:rPr>
        <w:t xml:space="preserve"> 1</w:t>
      </w:r>
      <w:r w:rsidRPr="0080174F">
        <w:rPr>
          <w:rFonts w:ascii="Garamond" w:hAnsi="Garamond" w:cs="Arial"/>
          <w:bCs/>
          <w:sz w:val="20"/>
          <w:szCs w:val="20"/>
        </w:rPr>
        <w:t>:</w:t>
      </w:r>
      <w:r w:rsidRPr="0080174F">
        <w:rPr>
          <w:rFonts w:ascii="Garamond" w:hAnsi="Garamond" w:cs="Arial"/>
          <w:bCs/>
          <w:sz w:val="20"/>
          <w:szCs w:val="20"/>
        </w:rPr>
        <w:tab/>
      </w:r>
      <w:r w:rsidRPr="0080174F">
        <w:rPr>
          <w:rFonts w:ascii="Garamond" w:hAnsi="Garamond" w:cs="Arial"/>
          <w:bCs/>
          <w:sz w:val="20"/>
          <w:szCs w:val="20"/>
        </w:rPr>
        <w:tab/>
      </w:r>
      <w:r w:rsidR="00B058B6" w:rsidRPr="0080174F">
        <w:rPr>
          <w:rFonts w:ascii="Garamond" w:hAnsi="Garamond" w:cs="Arial"/>
          <w:bCs/>
          <w:sz w:val="20"/>
          <w:szCs w:val="20"/>
        </w:rPr>
        <w:t xml:space="preserve">Mgr. </w:t>
      </w:r>
      <w:r w:rsidR="00B058B6">
        <w:rPr>
          <w:rFonts w:ascii="Garamond" w:hAnsi="Garamond" w:cs="Arial"/>
          <w:bCs/>
          <w:sz w:val="20"/>
          <w:szCs w:val="20"/>
        </w:rPr>
        <w:t>David Ryška, MBA</w:t>
      </w:r>
      <w:r w:rsidRPr="0080174F">
        <w:rPr>
          <w:rFonts w:ascii="Garamond" w:hAnsi="Garamond" w:cs="Arial"/>
          <w:bCs/>
          <w:sz w:val="20"/>
          <w:szCs w:val="20"/>
        </w:rPr>
        <w:t>, ředitel školy</w:t>
      </w:r>
    </w:p>
    <w:p w14:paraId="3D91159E" w14:textId="77777777" w:rsidR="005808C1" w:rsidRPr="0080174F" w:rsidRDefault="005808C1" w:rsidP="005808C1">
      <w:pPr>
        <w:pStyle w:val="ZkladntextIMP"/>
        <w:tabs>
          <w:tab w:val="left" w:pos="1985"/>
        </w:tabs>
        <w:suppressAutoHyphens w:val="0"/>
        <w:spacing w:line="240" w:lineRule="auto"/>
        <w:rPr>
          <w:rFonts w:ascii="Garamond" w:hAnsi="Garamond" w:cs="Arial"/>
          <w:bCs/>
          <w:sz w:val="20"/>
          <w:lang w:eastAsia="ar-SA"/>
        </w:rPr>
      </w:pPr>
      <w:r w:rsidRPr="0080174F">
        <w:rPr>
          <w:rFonts w:ascii="Garamond" w:hAnsi="Garamond" w:cs="Arial"/>
          <w:bCs/>
          <w:sz w:val="20"/>
          <w:lang w:eastAsia="ar-SA"/>
        </w:rPr>
        <w:t>tel.:</w:t>
      </w:r>
      <w:r w:rsidRPr="0080174F">
        <w:rPr>
          <w:rFonts w:ascii="Garamond" w:hAnsi="Garamond" w:cs="Arial"/>
          <w:bCs/>
          <w:sz w:val="20"/>
          <w:lang w:eastAsia="ar-SA"/>
        </w:rPr>
        <w:tab/>
      </w:r>
      <w:r w:rsidRPr="0080174F">
        <w:rPr>
          <w:rFonts w:ascii="Garamond" w:hAnsi="Garamond" w:cs="Arial"/>
          <w:bCs/>
          <w:sz w:val="20"/>
          <w:lang w:eastAsia="ar-SA"/>
        </w:rPr>
        <w:tab/>
      </w:r>
      <w:r w:rsidRPr="0080174F">
        <w:rPr>
          <w:rFonts w:ascii="Garamond" w:hAnsi="Garamond" w:cs="Arial"/>
          <w:bCs/>
          <w:sz w:val="20"/>
          <w:lang w:eastAsia="ar-SA"/>
        </w:rPr>
        <w:tab/>
        <w:t xml:space="preserve">+420 602 252 097 </w:t>
      </w:r>
    </w:p>
    <w:p w14:paraId="01F730C9" w14:textId="77777777" w:rsidR="005808C1" w:rsidRDefault="005808C1" w:rsidP="005808C1">
      <w:pPr>
        <w:pStyle w:val="ZkladntextIMP"/>
        <w:tabs>
          <w:tab w:val="left" w:pos="1985"/>
        </w:tabs>
        <w:suppressAutoHyphens w:val="0"/>
        <w:spacing w:line="240" w:lineRule="auto"/>
        <w:rPr>
          <w:rFonts w:ascii="Garamond" w:hAnsi="Garamond" w:cs="Arial"/>
          <w:bCs/>
          <w:sz w:val="20"/>
          <w:lang w:eastAsia="ar-SA"/>
        </w:rPr>
      </w:pPr>
      <w:r w:rsidRPr="0080174F">
        <w:rPr>
          <w:rFonts w:ascii="Garamond" w:hAnsi="Garamond" w:cs="Arial"/>
          <w:bCs/>
          <w:sz w:val="20"/>
          <w:lang w:eastAsia="ar-SA"/>
        </w:rPr>
        <w:t>email:</w:t>
      </w:r>
      <w:r w:rsidRPr="0080174F">
        <w:rPr>
          <w:rFonts w:ascii="Garamond" w:hAnsi="Garamond" w:cs="Arial"/>
          <w:bCs/>
          <w:sz w:val="20"/>
          <w:lang w:eastAsia="ar-SA"/>
        </w:rPr>
        <w:tab/>
      </w:r>
      <w:r w:rsidRPr="0080174F">
        <w:rPr>
          <w:rFonts w:ascii="Garamond" w:hAnsi="Garamond" w:cs="Arial"/>
          <w:bCs/>
          <w:sz w:val="20"/>
          <w:lang w:eastAsia="ar-SA"/>
        </w:rPr>
        <w:tab/>
      </w:r>
      <w:r w:rsidRPr="0080174F">
        <w:rPr>
          <w:rFonts w:ascii="Garamond" w:hAnsi="Garamond" w:cs="Arial"/>
          <w:bCs/>
          <w:sz w:val="20"/>
          <w:lang w:eastAsia="ar-SA"/>
        </w:rPr>
        <w:tab/>
      </w:r>
      <w:hyperlink r:id="rId7" w:history="1">
        <w:r w:rsidRPr="0080174F">
          <w:rPr>
            <w:rFonts w:ascii="Garamond" w:hAnsi="Garamond" w:cs="Arial"/>
            <w:bCs/>
            <w:sz w:val="20"/>
            <w:lang w:eastAsia="ar-SA"/>
          </w:rPr>
          <w:t>reditel@zshrubina.cz</w:t>
        </w:r>
      </w:hyperlink>
    </w:p>
    <w:p w14:paraId="03172F18" w14:textId="77777777" w:rsidR="00E80B90" w:rsidRPr="00E80B90" w:rsidRDefault="00E80B90" w:rsidP="005808C1">
      <w:pPr>
        <w:pStyle w:val="ZkladntextIMP"/>
        <w:tabs>
          <w:tab w:val="left" w:pos="1985"/>
        </w:tabs>
        <w:suppressAutoHyphens w:val="0"/>
        <w:spacing w:line="240" w:lineRule="auto"/>
        <w:rPr>
          <w:rFonts w:ascii="Garamond" w:hAnsi="Garamond" w:cs="Arial"/>
          <w:bCs/>
          <w:sz w:val="20"/>
          <w:highlight w:val="yellow"/>
        </w:rPr>
      </w:pPr>
      <w:r w:rsidRPr="00E80B90">
        <w:rPr>
          <w:rFonts w:ascii="Garamond" w:hAnsi="Garamond" w:cs="Arial"/>
          <w:bCs/>
          <w:sz w:val="20"/>
          <w:highlight w:val="yellow"/>
          <w:lang w:eastAsia="ar-SA"/>
        </w:rPr>
        <w:t>kontaktní osoba 2:</w:t>
      </w:r>
      <w:r w:rsidRPr="00E80B90">
        <w:rPr>
          <w:rFonts w:ascii="Garamond" w:hAnsi="Garamond" w:cs="Arial"/>
          <w:bCs/>
          <w:sz w:val="20"/>
          <w:highlight w:val="yellow"/>
          <w:lang w:eastAsia="ar-SA"/>
        </w:rPr>
        <w:tab/>
      </w:r>
      <w:r w:rsidRPr="00E80B90">
        <w:rPr>
          <w:rFonts w:ascii="Garamond" w:hAnsi="Garamond" w:cs="Arial"/>
          <w:bCs/>
          <w:sz w:val="20"/>
          <w:highlight w:val="yellow"/>
          <w:lang w:eastAsia="ar-SA"/>
        </w:rPr>
        <w:tab/>
      </w:r>
      <w:r w:rsidRPr="00E80B90">
        <w:rPr>
          <w:rFonts w:ascii="Garamond" w:hAnsi="Garamond" w:cs="Arial"/>
          <w:bCs/>
          <w:sz w:val="20"/>
          <w:highlight w:val="yellow"/>
          <w:lang w:eastAsia="ar-SA"/>
        </w:rPr>
        <w:tab/>
      </w:r>
      <w:r w:rsidRPr="00E80B90">
        <w:rPr>
          <w:rFonts w:ascii="Garamond" w:hAnsi="Garamond" w:cs="Arial"/>
          <w:bCs/>
          <w:sz w:val="20"/>
          <w:highlight w:val="yellow"/>
        </w:rPr>
        <w:t>Ing. Jaroslav Haršany, zástupce zadavatele</w:t>
      </w:r>
    </w:p>
    <w:p w14:paraId="2B76554F" w14:textId="77777777" w:rsidR="00E80B90" w:rsidRPr="00E80B90" w:rsidRDefault="00E80B90" w:rsidP="005808C1">
      <w:pPr>
        <w:pStyle w:val="ZkladntextIMP"/>
        <w:tabs>
          <w:tab w:val="left" w:pos="1985"/>
        </w:tabs>
        <w:suppressAutoHyphens w:val="0"/>
        <w:spacing w:line="240" w:lineRule="auto"/>
        <w:rPr>
          <w:rFonts w:ascii="Garamond" w:hAnsi="Garamond" w:cs="Arial"/>
          <w:bCs/>
          <w:sz w:val="20"/>
          <w:highlight w:val="yellow"/>
        </w:rPr>
      </w:pPr>
      <w:r w:rsidRPr="00E80B90">
        <w:rPr>
          <w:rFonts w:ascii="Garamond" w:hAnsi="Garamond" w:cs="Arial"/>
          <w:bCs/>
          <w:sz w:val="20"/>
          <w:highlight w:val="yellow"/>
        </w:rPr>
        <w:t>tel.:</w:t>
      </w:r>
      <w:r w:rsidRPr="00E80B90">
        <w:rPr>
          <w:rFonts w:ascii="Garamond" w:hAnsi="Garamond" w:cs="Arial"/>
          <w:bCs/>
          <w:sz w:val="20"/>
          <w:highlight w:val="yellow"/>
        </w:rPr>
        <w:tab/>
      </w:r>
      <w:r w:rsidRPr="00E80B90">
        <w:rPr>
          <w:rFonts w:ascii="Garamond" w:hAnsi="Garamond" w:cs="Arial"/>
          <w:bCs/>
          <w:sz w:val="20"/>
          <w:highlight w:val="yellow"/>
        </w:rPr>
        <w:tab/>
      </w:r>
      <w:r w:rsidRPr="00E80B90">
        <w:rPr>
          <w:rFonts w:ascii="Garamond" w:hAnsi="Garamond" w:cs="Arial"/>
          <w:bCs/>
          <w:sz w:val="20"/>
          <w:highlight w:val="yellow"/>
        </w:rPr>
        <w:tab/>
      </w:r>
    </w:p>
    <w:p w14:paraId="75B37AE7" w14:textId="77777777" w:rsidR="00E80B90" w:rsidRPr="0080174F" w:rsidRDefault="00E80B90" w:rsidP="005808C1">
      <w:pPr>
        <w:pStyle w:val="ZkladntextIMP"/>
        <w:tabs>
          <w:tab w:val="left" w:pos="1985"/>
        </w:tabs>
        <w:suppressAutoHyphens w:val="0"/>
        <w:spacing w:line="240" w:lineRule="auto"/>
        <w:rPr>
          <w:rFonts w:ascii="Garamond" w:hAnsi="Garamond" w:cs="Arial"/>
          <w:bCs/>
          <w:sz w:val="20"/>
          <w:lang w:eastAsia="ar-SA"/>
        </w:rPr>
      </w:pPr>
      <w:r w:rsidRPr="00E80B90">
        <w:rPr>
          <w:rFonts w:ascii="Garamond" w:hAnsi="Garamond" w:cs="Arial"/>
          <w:bCs/>
          <w:sz w:val="20"/>
          <w:highlight w:val="yellow"/>
        </w:rPr>
        <w:t>email:</w:t>
      </w:r>
      <w:r>
        <w:rPr>
          <w:rFonts w:ascii="Garamond" w:hAnsi="Garamond" w:cs="Arial"/>
          <w:bCs/>
          <w:sz w:val="20"/>
        </w:rPr>
        <w:tab/>
      </w:r>
      <w:r>
        <w:rPr>
          <w:rFonts w:ascii="Garamond" w:hAnsi="Garamond" w:cs="Arial"/>
          <w:bCs/>
          <w:sz w:val="20"/>
        </w:rPr>
        <w:tab/>
      </w:r>
      <w:r>
        <w:rPr>
          <w:rFonts w:ascii="Garamond" w:hAnsi="Garamond" w:cs="Arial"/>
          <w:bCs/>
          <w:sz w:val="20"/>
        </w:rPr>
        <w:tab/>
      </w:r>
    </w:p>
    <w:p w14:paraId="017EE5DC" w14:textId="77777777" w:rsidR="005808C1" w:rsidRPr="003867EF" w:rsidRDefault="005808C1" w:rsidP="005808C1">
      <w:pPr>
        <w:tabs>
          <w:tab w:val="left" w:pos="2340"/>
        </w:tabs>
        <w:rPr>
          <w:rFonts w:ascii="Garamond" w:hAnsi="Garamond" w:cs="Arial"/>
          <w:sz w:val="20"/>
          <w:szCs w:val="20"/>
        </w:rPr>
      </w:pPr>
      <w:r w:rsidRPr="003867EF">
        <w:rPr>
          <w:rFonts w:ascii="Garamond" w:hAnsi="Garamond" w:cs="Arial"/>
          <w:sz w:val="20"/>
          <w:szCs w:val="20"/>
        </w:rPr>
        <w:t>(dále jen „</w:t>
      </w:r>
      <w:r w:rsidRPr="003867EF">
        <w:rPr>
          <w:rFonts w:ascii="Garamond" w:hAnsi="Garamond" w:cs="Arial"/>
          <w:bCs/>
          <w:sz w:val="20"/>
          <w:szCs w:val="20"/>
        </w:rPr>
        <w:t>objednatel</w:t>
      </w:r>
      <w:r w:rsidRPr="003867EF">
        <w:rPr>
          <w:rFonts w:ascii="Garamond" w:hAnsi="Garamond" w:cs="Arial"/>
          <w:sz w:val="20"/>
          <w:szCs w:val="20"/>
        </w:rPr>
        <w:t>“)</w:t>
      </w:r>
    </w:p>
    <w:p w14:paraId="7C44D8CC" w14:textId="77777777" w:rsidR="00120EA1" w:rsidRDefault="00120EA1" w:rsidP="00120EA1">
      <w:pPr>
        <w:tabs>
          <w:tab w:val="left" w:pos="2340"/>
        </w:tabs>
        <w:ind w:left="567" w:hanging="567"/>
        <w:rPr>
          <w:rFonts w:ascii="Garamond" w:hAnsi="Garamond" w:cs="Arial"/>
          <w:sz w:val="20"/>
          <w:szCs w:val="20"/>
        </w:rPr>
      </w:pPr>
    </w:p>
    <w:p w14:paraId="783E0CEF" w14:textId="77777777" w:rsidR="00F8228B" w:rsidRPr="00D524A2" w:rsidRDefault="00F8228B" w:rsidP="00120EA1">
      <w:pPr>
        <w:tabs>
          <w:tab w:val="left" w:pos="2340"/>
        </w:tabs>
        <w:ind w:left="567" w:hanging="567"/>
        <w:rPr>
          <w:rFonts w:ascii="Garamond" w:hAnsi="Garamond" w:cs="Arial"/>
          <w:sz w:val="20"/>
          <w:szCs w:val="20"/>
        </w:rPr>
      </w:pPr>
    </w:p>
    <w:p w14:paraId="7F8317BE" w14:textId="77777777" w:rsidR="00120EA1" w:rsidRPr="00D524A2" w:rsidRDefault="00120EA1" w:rsidP="00120EA1">
      <w:pPr>
        <w:ind w:left="567" w:hanging="567"/>
        <w:rPr>
          <w:rFonts w:ascii="Garamond" w:hAnsi="Garamond" w:cs="Arial"/>
          <w:sz w:val="20"/>
          <w:szCs w:val="20"/>
        </w:rPr>
      </w:pPr>
      <w:r w:rsidRPr="00D524A2">
        <w:rPr>
          <w:rFonts w:ascii="Garamond" w:hAnsi="Garamond" w:cs="Arial"/>
          <w:b/>
          <w:bCs/>
          <w:sz w:val="20"/>
          <w:szCs w:val="20"/>
        </w:rPr>
        <w:t>a</w:t>
      </w:r>
    </w:p>
    <w:p w14:paraId="6332DC04" w14:textId="77777777" w:rsidR="00120EA1" w:rsidRPr="00D524A2" w:rsidRDefault="00120EA1" w:rsidP="00120EA1">
      <w:pPr>
        <w:ind w:left="567" w:hanging="567"/>
        <w:rPr>
          <w:rFonts w:ascii="Garamond" w:hAnsi="Garamond" w:cs="Arial"/>
          <w:sz w:val="20"/>
          <w:szCs w:val="20"/>
        </w:rPr>
      </w:pPr>
    </w:p>
    <w:p w14:paraId="312F795E" w14:textId="77777777" w:rsidR="00F41B8D" w:rsidRPr="00D524A2" w:rsidRDefault="00F41B8D" w:rsidP="00120EA1">
      <w:pPr>
        <w:ind w:left="567" w:hanging="567"/>
        <w:rPr>
          <w:rFonts w:ascii="Garamond" w:hAnsi="Garamond" w:cs="Arial"/>
          <w:sz w:val="20"/>
          <w:szCs w:val="20"/>
        </w:rPr>
      </w:pPr>
    </w:p>
    <w:p w14:paraId="054FE4EB" w14:textId="77777777" w:rsidR="00DA415B" w:rsidRPr="00A333CE" w:rsidRDefault="0074697F" w:rsidP="005778CF">
      <w:pPr>
        <w:tabs>
          <w:tab w:val="left" w:pos="3261"/>
        </w:tabs>
        <w:ind w:left="567" w:hanging="567"/>
        <w:rPr>
          <w:rFonts w:ascii="Garamond" w:hAnsi="Garamond" w:cs="Arial"/>
          <w:sz w:val="20"/>
          <w:szCs w:val="20"/>
          <w:highlight w:val="yellow"/>
        </w:rPr>
      </w:pPr>
      <w:r w:rsidRPr="00A333CE">
        <w:rPr>
          <w:rFonts w:ascii="Garamond" w:hAnsi="Garamond" w:cs="Arial"/>
          <w:sz w:val="20"/>
          <w:szCs w:val="20"/>
        </w:rPr>
        <w:t>S</w:t>
      </w:r>
      <w:r w:rsidR="00120EA1" w:rsidRPr="00A333CE">
        <w:rPr>
          <w:rFonts w:ascii="Garamond" w:hAnsi="Garamond" w:cs="Arial"/>
          <w:sz w:val="20"/>
          <w:szCs w:val="20"/>
        </w:rPr>
        <w:t>ídlo</w:t>
      </w:r>
      <w:r w:rsidR="00DA415B" w:rsidRPr="00A333CE">
        <w:rPr>
          <w:rFonts w:ascii="Garamond" w:hAnsi="Garamond" w:cs="Arial"/>
          <w:sz w:val="20"/>
          <w:szCs w:val="20"/>
        </w:rPr>
        <w:t>/místo podnikání</w:t>
      </w:r>
      <w:r w:rsidRPr="00A333CE">
        <w:rPr>
          <w:rFonts w:ascii="Garamond" w:hAnsi="Garamond" w:cs="Arial"/>
          <w:sz w:val="20"/>
          <w:szCs w:val="20"/>
        </w:rPr>
        <w:t xml:space="preserve">     </w:t>
      </w:r>
      <w:r w:rsidR="00FB45B5" w:rsidRPr="00A333CE">
        <w:rPr>
          <w:rFonts w:ascii="Garamond" w:hAnsi="Garamond" w:cs="Arial"/>
          <w:sz w:val="20"/>
          <w:szCs w:val="20"/>
        </w:rPr>
        <w:tab/>
      </w:r>
      <w:r w:rsidR="00F24B4A" w:rsidRPr="00A333CE">
        <w:rPr>
          <w:rFonts w:ascii="Garamond" w:hAnsi="Garamond" w:cs="Arial"/>
          <w:sz w:val="20"/>
          <w:szCs w:val="20"/>
          <w:highlight w:val="yellow"/>
        </w:rPr>
        <w:t xml:space="preserve">          </w:t>
      </w:r>
    </w:p>
    <w:p w14:paraId="650DAFB6" w14:textId="77777777" w:rsidR="00120EA1" w:rsidRPr="00A333CE" w:rsidRDefault="00DA415B" w:rsidP="005778CF">
      <w:pPr>
        <w:tabs>
          <w:tab w:val="left" w:pos="3261"/>
        </w:tabs>
        <w:rPr>
          <w:rFonts w:ascii="Garamond" w:hAnsi="Garamond" w:cs="Arial"/>
          <w:sz w:val="20"/>
          <w:szCs w:val="20"/>
        </w:rPr>
      </w:pPr>
      <w:r w:rsidRPr="00A333CE">
        <w:rPr>
          <w:rFonts w:ascii="Garamond" w:hAnsi="Garamond" w:cs="Arial"/>
          <w:sz w:val="20"/>
          <w:szCs w:val="20"/>
        </w:rPr>
        <w:t>p</w:t>
      </w:r>
      <w:r w:rsidR="00B42DA7" w:rsidRPr="00A333CE">
        <w:rPr>
          <w:rFonts w:ascii="Garamond" w:hAnsi="Garamond" w:cs="Arial"/>
          <w:sz w:val="20"/>
          <w:szCs w:val="20"/>
        </w:rPr>
        <w:t>opřípadě místo trvalého pobytu:</w:t>
      </w:r>
      <w:r w:rsidR="00C802C7" w:rsidRPr="00A333CE">
        <w:rPr>
          <w:rFonts w:ascii="Garamond" w:hAnsi="Garamond" w:cs="Arial"/>
          <w:sz w:val="20"/>
          <w:szCs w:val="20"/>
        </w:rPr>
        <w:t xml:space="preserve"> </w:t>
      </w:r>
    </w:p>
    <w:p w14:paraId="591AB6A0" w14:textId="77777777" w:rsidR="003562F5" w:rsidRPr="00A333CE" w:rsidRDefault="00120EA1" w:rsidP="005778CF">
      <w:pPr>
        <w:tabs>
          <w:tab w:val="left" w:pos="3261"/>
        </w:tabs>
        <w:ind w:left="567" w:hanging="567"/>
        <w:rPr>
          <w:rFonts w:ascii="Garamond" w:hAnsi="Garamond" w:cs="Arial"/>
          <w:sz w:val="20"/>
          <w:szCs w:val="20"/>
          <w:highlight w:val="yellow"/>
        </w:rPr>
      </w:pPr>
      <w:r w:rsidRPr="00A333CE">
        <w:rPr>
          <w:rFonts w:ascii="Garamond" w:hAnsi="Garamond" w:cs="Arial"/>
          <w:sz w:val="20"/>
          <w:szCs w:val="20"/>
        </w:rPr>
        <w:t>Kontaktní adresa:</w:t>
      </w:r>
      <w:r w:rsidRPr="00A333CE">
        <w:rPr>
          <w:rFonts w:ascii="Garamond" w:hAnsi="Garamond" w:cs="Arial"/>
          <w:sz w:val="20"/>
          <w:szCs w:val="20"/>
        </w:rPr>
        <w:tab/>
      </w:r>
      <w:r w:rsidRPr="00A333CE">
        <w:rPr>
          <w:rFonts w:ascii="Garamond" w:hAnsi="Garamond" w:cs="Arial"/>
          <w:sz w:val="20"/>
          <w:szCs w:val="20"/>
          <w:highlight w:val="yellow"/>
        </w:rPr>
        <w:tab/>
      </w:r>
      <w:r w:rsidR="008D55E5" w:rsidRPr="00A333CE">
        <w:rPr>
          <w:rFonts w:ascii="Garamond" w:hAnsi="Garamond" w:cs="Arial"/>
          <w:sz w:val="20"/>
          <w:szCs w:val="20"/>
          <w:highlight w:val="yellow"/>
        </w:rPr>
        <w:t xml:space="preserve"> </w:t>
      </w:r>
      <w:r w:rsidR="00A333CE">
        <w:rPr>
          <w:rFonts w:ascii="Garamond" w:hAnsi="Garamond" w:cs="Arial"/>
          <w:sz w:val="20"/>
          <w:szCs w:val="20"/>
          <w:highlight w:val="yellow"/>
        </w:rPr>
        <w:t xml:space="preserve">   </w:t>
      </w:r>
    </w:p>
    <w:p w14:paraId="70DD0C56" w14:textId="77777777" w:rsidR="00120EA1" w:rsidRPr="00A333CE" w:rsidRDefault="00120EA1" w:rsidP="00A333CE">
      <w:pPr>
        <w:tabs>
          <w:tab w:val="left" w:pos="3179"/>
          <w:tab w:val="left" w:pos="3261"/>
        </w:tabs>
        <w:ind w:left="567" w:hanging="567"/>
        <w:rPr>
          <w:rFonts w:ascii="Garamond" w:hAnsi="Garamond" w:cs="Arial"/>
          <w:sz w:val="20"/>
          <w:szCs w:val="20"/>
          <w:highlight w:val="yellow"/>
        </w:rPr>
      </w:pPr>
      <w:r w:rsidRPr="00A333CE">
        <w:rPr>
          <w:rFonts w:ascii="Garamond" w:hAnsi="Garamond" w:cs="Arial"/>
          <w:sz w:val="20"/>
          <w:szCs w:val="20"/>
        </w:rPr>
        <w:t>IČ</w:t>
      </w:r>
      <w:r w:rsidR="005F1009" w:rsidRPr="00A333CE">
        <w:rPr>
          <w:rFonts w:ascii="Garamond" w:hAnsi="Garamond" w:cs="Arial"/>
          <w:sz w:val="20"/>
          <w:szCs w:val="20"/>
        </w:rPr>
        <w:t>O</w:t>
      </w:r>
      <w:r w:rsidR="00A333CE" w:rsidRPr="00A333CE">
        <w:rPr>
          <w:rFonts w:ascii="Garamond" w:hAnsi="Garamond" w:cs="Arial"/>
          <w:sz w:val="20"/>
          <w:szCs w:val="20"/>
        </w:rPr>
        <w:t>:</w:t>
      </w:r>
      <w:r w:rsidR="00A333CE" w:rsidRPr="00A333CE">
        <w:rPr>
          <w:rFonts w:ascii="Garamond" w:hAnsi="Garamond" w:cs="Arial"/>
          <w:sz w:val="20"/>
          <w:szCs w:val="20"/>
        </w:rPr>
        <w:tab/>
      </w:r>
      <w:r w:rsidR="00A333CE" w:rsidRPr="00A333CE">
        <w:rPr>
          <w:rFonts w:ascii="Garamond" w:hAnsi="Garamond" w:cs="Arial"/>
          <w:sz w:val="20"/>
          <w:szCs w:val="20"/>
        </w:rPr>
        <w:tab/>
      </w:r>
      <w:r w:rsidR="00A333CE">
        <w:rPr>
          <w:rFonts w:ascii="Garamond" w:hAnsi="Garamond" w:cs="Arial"/>
          <w:sz w:val="20"/>
          <w:szCs w:val="20"/>
        </w:rPr>
        <w:t xml:space="preserve">  </w:t>
      </w:r>
      <w:r w:rsidR="00A333CE">
        <w:rPr>
          <w:rFonts w:ascii="Garamond" w:hAnsi="Garamond" w:cs="Arial"/>
          <w:sz w:val="20"/>
          <w:szCs w:val="20"/>
          <w:highlight w:val="yellow"/>
        </w:rPr>
        <w:tab/>
        <w:t xml:space="preserve">    </w:t>
      </w:r>
    </w:p>
    <w:p w14:paraId="6B2F34E1" w14:textId="77777777" w:rsidR="006B44BC" w:rsidRPr="00A333CE" w:rsidRDefault="00120EA1" w:rsidP="005778CF">
      <w:pPr>
        <w:tabs>
          <w:tab w:val="left" w:pos="3261"/>
        </w:tabs>
        <w:ind w:left="567" w:hanging="567"/>
        <w:rPr>
          <w:rFonts w:ascii="Garamond" w:hAnsi="Garamond" w:cs="Arial"/>
          <w:sz w:val="20"/>
          <w:szCs w:val="20"/>
          <w:highlight w:val="yellow"/>
        </w:rPr>
      </w:pPr>
      <w:r w:rsidRPr="00A333CE">
        <w:rPr>
          <w:rFonts w:ascii="Garamond" w:hAnsi="Garamond" w:cs="Arial"/>
          <w:sz w:val="20"/>
          <w:szCs w:val="20"/>
        </w:rPr>
        <w:t>DIČ:</w:t>
      </w:r>
      <w:r w:rsidRPr="00A333CE">
        <w:rPr>
          <w:rFonts w:ascii="Garamond" w:hAnsi="Garamond" w:cs="Arial"/>
          <w:sz w:val="20"/>
          <w:szCs w:val="20"/>
        </w:rPr>
        <w:tab/>
      </w:r>
      <w:r w:rsidRPr="00A333CE">
        <w:rPr>
          <w:rFonts w:ascii="Garamond" w:hAnsi="Garamond" w:cs="Arial"/>
          <w:sz w:val="20"/>
          <w:szCs w:val="20"/>
        </w:rPr>
        <w:tab/>
      </w:r>
      <w:r w:rsidR="00A333CE">
        <w:rPr>
          <w:rFonts w:ascii="Garamond" w:hAnsi="Garamond" w:cs="Arial"/>
          <w:sz w:val="20"/>
          <w:szCs w:val="20"/>
          <w:highlight w:val="yellow"/>
        </w:rPr>
        <w:tab/>
        <w:t xml:space="preserve">    </w:t>
      </w:r>
      <w:r w:rsidR="00A333CE">
        <w:rPr>
          <w:rFonts w:ascii="Garamond" w:hAnsi="Garamond" w:cs="Arial"/>
          <w:sz w:val="20"/>
          <w:szCs w:val="20"/>
        </w:rPr>
        <w:t xml:space="preserve"> </w:t>
      </w:r>
      <w:r w:rsidRPr="00A333CE">
        <w:rPr>
          <w:rFonts w:ascii="Garamond" w:hAnsi="Garamond" w:cs="Arial"/>
          <w:sz w:val="20"/>
          <w:szCs w:val="20"/>
        </w:rPr>
        <w:tab/>
      </w:r>
      <w:r w:rsidR="00A333CE">
        <w:rPr>
          <w:rFonts w:ascii="Garamond" w:hAnsi="Garamond" w:cs="Arial"/>
          <w:sz w:val="20"/>
          <w:szCs w:val="20"/>
        </w:rPr>
        <w:t xml:space="preserve">    </w:t>
      </w:r>
      <w:r w:rsidRPr="00A333CE">
        <w:rPr>
          <w:rFonts w:ascii="Garamond" w:hAnsi="Garamond" w:cs="Arial"/>
          <w:sz w:val="20"/>
          <w:szCs w:val="20"/>
        </w:rPr>
        <w:tab/>
      </w:r>
      <w:r w:rsidRPr="00A333CE">
        <w:rPr>
          <w:rFonts w:ascii="Garamond" w:hAnsi="Garamond" w:cs="Arial"/>
          <w:sz w:val="20"/>
          <w:szCs w:val="20"/>
        </w:rPr>
        <w:tab/>
      </w:r>
      <w:r w:rsidR="00A333CE" w:rsidRPr="00A333CE">
        <w:rPr>
          <w:rFonts w:ascii="Garamond" w:hAnsi="Garamond" w:cs="Arial"/>
          <w:sz w:val="20"/>
          <w:szCs w:val="20"/>
        </w:rPr>
        <w:t xml:space="preserve">        </w:t>
      </w:r>
    </w:p>
    <w:p w14:paraId="0D0C7C79" w14:textId="77777777" w:rsidR="006E62FA" w:rsidRPr="00A333CE" w:rsidRDefault="00120EA1" w:rsidP="005778CF">
      <w:pPr>
        <w:tabs>
          <w:tab w:val="left" w:pos="3261"/>
        </w:tabs>
        <w:ind w:left="567" w:hanging="567"/>
        <w:rPr>
          <w:rFonts w:ascii="Garamond" w:hAnsi="Garamond" w:cs="Arial"/>
          <w:sz w:val="20"/>
          <w:szCs w:val="20"/>
          <w:highlight w:val="yellow"/>
        </w:rPr>
      </w:pPr>
      <w:r w:rsidRPr="00A333CE">
        <w:rPr>
          <w:rFonts w:ascii="Garamond" w:hAnsi="Garamond" w:cs="Arial"/>
          <w:sz w:val="20"/>
          <w:szCs w:val="20"/>
        </w:rPr>
        <w:t xml:space="preserve">Jejímž jménem jedná: </w:t>
      </w:r>
      <w:r w:rsidRPr="00A333CE">
        <w:rPr>
          <w:rFonts w:ascii="Garamond" w:hAnsi="Garamond" w:cs="Arial"/>
          <w:sz w:val="20"/>
          <w:szCs w:val="20"/>
        </w:rPr>
        <w:tab/>
      </w:r>
      <w:r w:rsidR="00A333CE">
        <w:rPr>
          <w:rFonts w:ascii="Garamond" w:hAnsi="Garamond" w:cs="Arial"/>
          <w:sz w:val="20"/>
          <w:szCs w:val="20"/>
          <w:highlight w:val="yellow"/>
        </w:rPr>
        <w:tab/>
        <w:t xml:space="preserve">    </w:t>
      </w:r>
    </w:p>
    <w:p w14:paraId="330FF49E" w14:textId="77777777" w:rsidR="00120EA1" w:rsidRPr="00A333CE" w:rsidRDefault="00120EA1" w:rsidP="005778CF">
      <w:pPr>
        <w:tabs>
          <w:tab w:val="left" w:pos="3261"/>
        </w:tabs>
        <w:ind w:left="567" w:hanging="567"/>
        <w:rPr>
          <w:rFonts w:ascii="Garamond" w:hAnsi="Garamond" w:cs="Arial"/>
          <w:sz w:val="20"/>
          <w:szCs w:val="20"/>
        </w:rPr>
      </w:pPr>
      <w:r w:rsidRPr="00A333CE">
        <w:rPr>
          <w:rFonts w:ascii="Garamond" w:hAnsi="Garamond" w:cs="Arial"/>
          <w:sz w:val="20"/>
          <w:szCs w:val="20"/>
        </w:rPr>
        <w:t>Bankovní spojení:</w:t>
      </w:r>
      <w:r w:rsidRPr="00A333CE">
        <w:rPr>
          <w:rFonts w:ascii="Garamond" w:hAnsi="Garamond" w:cs="Arial"/>
          <w:sz w:val="20"/>
          <w:szCs w:val="20"/>
        </w:rPr>
        <w:tab/>
      </w:r>
      <w:r w:rsidR="00A333CE">
        <w:rPr>
          <w:rFonts w:ascii="Garamond" w:hAnsi="Garamond" w:cs="Arial"/>
          <w:sz w:val="20"/>
          <w:szCs w:val="20"/>
          <w:highlight w:val="yellow"/>
        </w:rPr>
        <w:tab/>
        <w:t xml:space="preserve">    </w:t>
      </w:r>
    </w:p>
    <w:p w14:paraId="06280FE4" w14:textId="77777777" w:rsidR="00120EA1" w:rsidRPr="00A333CE" w:rsidRDefault="00A333CE" w:rsidP="005778CF">
      <w:pPr>
        <w:tabs>
          <w:tab w:val="left" w:pos="3261"/>
        </w:tabs>
        <w:autoSpaceDE w:val="0"/>
        <w:autoSpaceDN w:val="0"/>
        <w:adjustRightInd w:val="0"/>
        <w:ind w:left="567" w:hanging="567"/>
        <w:rPr>
          <w:rFonts w:ascii="Garamond" w:hAnsi="Garamond" w:cs="Arial"/>
          <w:sz w:val="20"/>
          <w:szCs w:val="20"/>
        </w:rPr>
      </w:pPr>
      <w:r>
        <w:rPr>
          <w:rFonts w:ascii="Garamond" w:hAnsi="Garamond" w:cs="Arial"/>
          <w:sz w:val="20"/>
          <w:szCs w:val="20"/>
        </w:rPr>
        <w:t>Číslo účtu:</w:t>
      </w:r>
      <w:r>
        <w:rPr>
          <w:rFonts w:ascii="Garamond" w:hAnsi="Garamond" w:cs="Arial"/>
          <w:sz w:val="20"/>
          <w:szCs w:val="20"/>
        </w:rPr>
        <w:tab/>
      </w:r>
      <w:r w:rsidR="00AC2C3F">
        <w:rPr>
          <w:rFonts w:ascii="Garamond" w:hAnsi="Garamond" w:cs="Arial"/>
          <w:sz w:val="20"/>
          <w:szCs w:val="20"/>
          <w:highlight w:val="yellow"/>
        </w:rPr>
        <w:tab/>
        <w:t xml:space="preserve">    </w:t>
      </w:r>
      <w:r w:rsidR="00120EA1" w:rsidRPr="00A333CE">
        <w:rPr>
          <w:rFonts w:ascii="Garamond" w:hAnsi="Garamond" w:cs="Arial"/>
          <w:sz w:val="20"/>
          <w:szCs w:val="20"/>
        </w:rPr>
        <w:tab/>
      </w:r>
      <w:r w:rsidR="00F24B4A" w:rsidRPr="00A333CE">
        <w:rPr>
          <w:rFonts w:ascii="Garamond" w:hAnsi="Garamond" w:cs="Arial"/>
          <w:sz w:val="20"/>
          <w:szCs w:val="20"/>
        </w:rPr>
        <w:t xml:space="preserve">          </w:t>
      </w:r>
    </w:p>
    <w:p w14:paraId="49F66409" w14:textId="77777777" w:rsidR="00120EA1" w:rsidRPr="00A333CE" w:rsidRDefault="00655FB6" w:rsidP="005778CF">
      <w:pPr>
        <w:tabs>
          <w:tab w:val="left" w:pos="3261"/>
        </w:tabs>
        <w:autoSpaceDE w:val="0"/>
        <w:autoSpaceDN w:val="0"/>
        <w:adjustRightInd w:val="0"/>
        <w:ind w:left="567" w:hanging="567"/>
        <w:rPr>
          <w:rFonts w:ascii="Garamond" w:hAnsi="Garamond" w:cs="Arial"/>
          <w:b/>
          <w:bCs/>
          <w:sz w:val="20"/>
          <w:szCs w:val="20"/>
        </w:rPr>
      </w:pPr>
      <w:r w:rsidRPr="00A333CE">
        <w:rPr>
          <w:rFonts w:ascii="Garamond" w:hAnsi="Garamond" w:cs="Arial"/>
          <w:sz w:val="20"/>
          <w:szCs w:val="20"/>
        </w:rPr>
        <w:t>E-m</w:t>
      </w:r>
      <w:r w:rsidR="00120EA1" w:rsidRPr="00A333CE">
        <w:rPr>
          <w:rFonts w:ascii="Garamond" w:hAnsi="Garamond" w:cs="Arial"/>
          <w:sz w:val="20"/>
          <w:szCs w:val="20"/>
        </w:rPr>
        <w:t xml:space="preserve">ail: </w:t>
      </w:r>
      <w:r w:rsidR="00A333CE">
        <w:rPr>
          <w:rFonts w:ascii="Garamond" w:hAnsi="Garamond" w:cs="Arial"/>
          <w:sz w:val="20"/>
          <w:szCs w:val="20"/>
        </w:rPr>
        <w:tab/>
      </w:r>
      <w:r w:rsidR="00A333CE">
        <w:rPr>
          <w:rFonts w:ascii="Garamond" w:hAnsi="Garamond" w:cs="Arial"/>
          <w:sz w:val="20"/>
          <w:szCs w:val="20"/>
          <w:highlight w:val="yellow"/>
        </w:rPr>
        <w:tab/>
        <w:t xml:space="preserve">    </w:t>
      </w:r>
      <w:r w:rsidR="00FB45B5" w:rsidRPr="00A333CE">
        <w:rPr>
          <w:rFonts w:ascii="Garamond" w:hAnsi="Garamond" w:cs="Arial"/>
          <w:sz w:val="20"/>
          <w:szCs w:val="20"/>
        </w:rPr>
        <w:tab/>
      </w:r>
      <w:r w:rsidR="00F24B4A" w:rsidRPr="00A333CE">
        <w:rPr>
          <w:rFonts w:ascii="Garamond" w:hAnsi="Garamond" w:cs="Arial"/>
          <w:sz w:val="20"/>
          <w:szCs w:val="20"/>
        </w:rPr>
        <w:t xml:space="preserve">          </w:t>
      </w:r>
      <w:r w:rsidR="00120EA1" w:rsidRPr="00A333CE">
        <w:rPr>
          <w:rFonts w:ascii="Garamond" w:hAnsi="Garamond" w:cs="Arial"/>
          <w:sz w:val="20"/>
          <w:szCs w:val="20"/>
        </w:rPr>
        <w:tab/>
      </w:r>
      <w:r w:rsidR="00120EA1" w:rsidRPr="00A333CE">
        <w:rPr>
          <w:rFonts w:ascii="Garamond" w:hAnsi="Garamond" w:cs="Arial"/>
          <w:sz w:val="20"/>
          <w:szCs w:val="20"/>
        </w:rPr>
        <w:tab/>
      </w:r>
      <w:r w:rsidR="00120EA1" w:rsidRPr="00A333CE">
        <w:rPr>
          <w:rFonts w:ascii="Garamond" w:hAnsi="Garamond" w:cs="Arial"/>
          <w:sz w:val="20"/>
          <w:szCs w:val="20"/>
        </w:rPr>
        <w:tab/>
      </w:r>
      <w:r w:rsidR="003562F5" w:rsidRPr="00A333CE">
        <w:rPr>
          <w:rFonts w:ascii="Garamond" w:hAnsi="Garamond" w:cs="Arial"/>
          <w:sz w:val="20"/>
          <w:szCs w:val="20"/>
        </w:rPr>
        <w:t xml:space="preserve">      </w:t>
      </w:r>
    </w:p>
    <w:p w14:paraId="0C688EAE" w14:textId="77777777" w:rsidR="00120EA1" w:rsidRPr="00D524A2" w:rsidRDefault="00120EA1" w:rsidP="005778CF">
      <w:pPr>
        <w:tabs>
          <w:tab w:val="left" w:pos="3261"/>
        </w:tabs>
        <w:autoSpaceDE w:val="0"/>
        <w:autoSpaceDN w:val="0"/>
        <w:adjustRightInd w:val="0"/>
        <w:ind w:left="567" w:hanging="567"/>
        <w:rPr>
          <w:rFonts w:ascii="Garamond" w:hAnsi="Garamond" w:cs="Arial"/>
          <w:b/>
          <w:bCs/>
          <w:sz w:val="20"/>
          <w:szCs w:val="20"/>
        </w:rPr>
      </w:pPr>
      <w:r w:rsidRPr="00A333CE">
        <w:rPr>
          <w:rFonts w:ascii="Garamond" w:hAnsi="Garamond" w:cs="Arial"/>
          <w:sz w:val="20"/>
          <w:szCs w:val="20"/>
        </w:rPr>
        <w:t>Telefon:</w:t>
      </w:r>
      <w:r w:rsidR="00A333CE">
        <w:rPr>
          <w:rFonts w:ascii="Garamond" w:hAnsi="Garamond" w:cs="Arial"/>
          <w:sz w:val="20"/>
          <w:szCs w:val="20"/>
        </w:rPr>
        <w:tab/>
      </w:r>
      <w:r w:rsidR="00A333CE">
        <w:rPr>
          <w:rFonts w:ascii="Garamond" w:hAnsi="Garamond" w:cs="Arial"/>
          <w:sz w:val="20"/>
          <w:szCs w:val="20"/>
          <w:highlight w:val="yellow"/>
        </w:rPr>
        <w:tab/>
        <w:t xml:space="preserve">    </w:t>
      </w:r>
      <w:r w:rsidRPr="00D524A2">
        <w:rPr>
          <w:rFonts w:ascii="Garamond" w:hAnsi="Garamond" w:cs="Arial"/>
          <w:sz w:val="20"/>
          <w:szCs w:val="20"/>
        </w:rPr>
        <w:tab/>
      </w:r>
      <w:r w:rsidR="00F24B4A" w:rsidRPr="00D524A2">
        <w:rPr>
          <w:rFonts w:ascii="Garamond" w:hAnsi="Garamond" w:cs="Arial"/>
          <w:sz w:val="20"/>
          <w:szCs w:val="20"/>
        </w:rPr>
        <w:t xml:space="preserve">          </w:t>
      </w:r>
    </w:p>
    <w:p w14:paraId="223661C9" w14:textId="77777777" w:rsidR="00120EA1" w:rsidRPr="00D524A2" w:rsidRDefault="00120EA1" w:rsidP="005778CF">
      <w:pPr>
        <w:tabs>
          <w:tab w:val="left" w:pos="3261"/>
        </w:tabs>
        <w:ind w:left="567" w:hanging="567"/>
        <w:rPr>
          <w:rFonts w:ascii="Garamond" w:hAnsi="Garamond" w:cs="Arial"/>
          <w:sz w:val="20"/>
          <w:szCs w:val="20"/>
        </w:rPr>
      </w:pPr>
    </w:p>
    <w:p w14:paraId="1B5214D1" w14:textId="77777777" w:rsidR="00120EA1" w:rsidRPr="00D524A2" w:rsidRDefault="00120EA1" w:rsidP="005778CF">
      <w:pPr>
        <w:tabs>
          <w:tab w:val="left" w:pos="3261"/>
        </w:tabs>
        <w:ind w:left="567" w:hanging="567"/>
        <w:rPr>
          <w:rFonts w:ascii="Garamond" w:hAnsi="Garamond" w:cs="Arial"/>
          <w:sz w:val="20"/>
          <w:szCs w:val="20"/>
        </w:rPr>
      </w:pPr>
      <w:r w:rsidRPr="00D524A2">
        <w:rPr>
          <w:rFonts w:ascii="Garamond" w:hAnsi="Garamond" w:cs="Arial"/>
          <w:sz w:val="20"/>
          <w:szCs w:val="20"/>
        </w:rPr>
        <w:t>(dále jen „</w:t>
      </w:r>
      <w:r w:rsidR="006F54C4" w:rsidRPr="00D524A2">
        <w:rPr>
          <w:rFonts w:ascii="Garamond" w:hAnsi="Garamond" w:cs="Arial"/>
          <w:bCs/>
          <w:sz w:val="20"/>
          <w:szCs w:val="20"/>
        </w:rPr>
        <w:t>zhotovitel</w:t>
      </w:r>
      <w:r w:rsidRPr="00D524A2">
        <w:rPr>
          <w:rFonts w:ascii="Garamond" w:hAnsi="Garamond" w:cs="Arial"/>
          <w:sz w:val="20"/>
          <w:szCs w:val="20"/>
        </w:rPr>
        <w:t>“)</w:t>
      </w:r>
    </w:p>
    <w:p w14:paraId="36F563A1" w14:textId="77777777" w:rsidR="008B4B62" w:rsidRPr="00D524A2" w:rsidRDefault="00F24B4A" w:rsidP="008B4B62">
      <w:pPr>
        <w:rPr>
          <w:rFonts w:ascii="Garamond" w:hAnsi="Garamond"/>
          <w:sz w:val="20"/>
          <w:szCs w:val="20"/>
        </w:rPr>
      </w:pPr>
      <w:r w:rsidRPr="00D524A2">
        <w:rPr>
          <w:rFonts w:ascii="Garamond" w:hAnsi="Garamond"/>
          <w:sz w:val="20"/>
          <w:szCs w:val="20"/>
        </w:rPr>
        <w:t xml:space="preserve">  </w:t>
      </w:r>
    </w:p>
    <w:p w14:paraId="7EFBD8D2" w14:textId="77777777" w:rsidR="00F41B8D" w:rsidRPr="00D524A2" w:rsidRDefault="00F41B8D" w:rsidP="008B4B62">
      <w:pPr>
        <w:rPr>
          <w:rFonts w:ascii="Garamond" w:hAnsi="Garamond"/>
          <w:sz w:val="20"/>
          <w:szCs w:val="20"/>
        </w:rPr>
      </w:pPr>
    </w:p>
    <w:p w14:paraId="1EB9FF7B" w14:textId="77777777" w:rsidR="005778CF" w:rsidRPr="00F7574D" w:rsidRDefault="00145BF3" w:rsidP="005778CF">
      <w:pPr>
        <w:pStyle w:val="Nadpis1"/>
        <w:spacing w:before="0" w:after="0"/>
        <w:ind w:right="-284"/>
        <w:jc w:val="center"/>
        <w:rPr>
          <w:rFonts w:ascii="Garamond" w:hAnsi="Garamond"/>
          <w:b w:val="0"/>
          <w:sz w:val="20"/>
          <w:szCs w:val="20"/>
          <w:lang w:val="cs-CZ"/>
        </w:rPr>
      </w:pPr>
      <w:r w:rsidRPr="00DE220E">
        <w:rPr>
          <w:rFonts w:ascii="Garamond" w:hAnsi="Garamond"/>
          <w:b w:val="0"/>
          <w:sz w:val="20"/>
          <w:szCs w:val="20"/>
        </w:rPr>
        <w:t xml:space="preserve">Článek </w:t>
      </w:r>
      <w:r w:rsidR="00F7574D">
        <w:rPr>
          <w:rFonts w:ascii="Garamond" w:hAnsi="Garamond"/>
          <w:b w:val="0"/>
          <w:sz w:val="20"/>
          <w:szCs w:val="20"/>
          <w:lang w:val="cs-CZ"/>
        </w:rPr>
        <w:t>I</w:t>
      </w:r>
      <w:r w:rsidRPr="00DE220E">
        <w:rPr>
          <w:rFonts w:ascii="Garamond" w:hAnsi="Garamond"/>
          <w:b w:val="0"/>
          <w:sz w:val="20"/>
          <w:szCs w:val="20"/>
        </w:rPr>
        <w:t>I</w:t>
      </w:r>
      <w:r w:rsidR="00F7574D">
        <w:rPr>
          <w:rFonts w:ascii="Garamond" w:hAnsi="Garamond"/>
          <w:b w:val="0"/>
          <w:sz w:val="20"/>
          <w:szCs w:val="20"/>
          <w:lang w:val="cs-CZ"/>
        </w:rPr>
        <w:t>.</w:t>
      </w:r>
    </w:p>
    <w:p w14:paraId="608AC9A7" w14:textId="77777777" w:rsidR="00145BF3" w:rsidRPr="00DE220E" w:rsidRDefault="005778CF" w:rsidP="008D1BAD">
      <w:pPr>
        <w:pStyle w:val="Nadpis1"/>
        <w:spacing w:before="0" w:after="0"/>
        <w:ind w:right="-284"/>
        <w:jc w:val="center"/>
        <w:rPr>
          <w:rFonts w:ascii="Garamond" w:hAnsi="Garamond"/>
          <w:sz w:val="20"/>
          <w:szCs w:val="20"/>
        </w:rPr>
      </w:pPr>
      <w:r w:rsidRPr="00DE220E">
        <w:rPr>
          <w:rFonts w:ascii="Garamond" w:hAnsi="Garamond"/>
          <w:sz w:val="20"/>
          <w:szCs w:val="20"/>
          <w:lang w:val="cs-CZ"/>
        </w:rPr>
        <w:t>Předmět</w:t>
      </w:r>
      <w:r w:rsidR="00145BF3" w:rsidRPr="00DE220E">
        <w:rPr>
          <w:rFonts w:ascii="Garamond" w:hAnsi="Garamond"/>
          <w:sz w:val="20"/>
          <w:szCs w:val="20"/>
        </w:rPr>
        <w:t xml:space="preserve"> smlouvy</w:t>
      </w:r>
    </w:p>
    <w:p w14:paraId="4766FFCF" w14:textId="77777777" w:rsidR="006C63E1" w:rsidRDefault="00145BF3" w:rsidP="00D524A2">
      <w:pPr>
        <w:numPr>
          <w:ilvl w:val="0"/>
          <w:numId w:val="2"/>
        </w:numPr>
        <w:shd w:val="clear" w:color="auto" w:fill="FFFFFF"/>
        <w:tabs>
          <w:tab w:val="left" w:pos="567"/>
        </w:tabs>
        <w:spacing w:before="120"/>
        <w:ind w:left="567" w:hanging="567"/>
        <w:jc w:val="both"/>
        <w:rPr>
          <w:rFonts w:ascii="Garamond" w:hAnsi="Garamond" w:cs="Arial"/>
          <w:sz w:val="20"/>
          <w:szCs w:val="20"/>
        </w:rPr>
      </w:pPr>
      <w:r w:rsidRPr="00DE220E">
        <w:rPr>
          <w:rFonts w:ascii="Garamond" w:hAnsi="Garamond" w:cs="Arial"/>
          <w:sz w:val="20"/>
          <w:szCs w:val="20"/>
        </w:rPr>
        <w:t xml:space="preserve">Předmětem této </w:t>
      </w:r>
      <w:r w:rsidR="00C45977" w:rsidRPr="00DE220E">
        <w:rPr>
          <w:rFonts w:ascii="Garamond" w:hAnsi="Garamond" w:cs="Arial"/>
          <w:sz w:val="20"/>
          <w:szCs w:val="20"/>
        </w:rPr>
        <w:t>smlouvy</w:t>
      </w:r>
      <w:r w:rsidRPr="00DE220E">
        <w:rPr>
          <w:rFonts w:ascii="Garamond" w:hAnsi="Garamond" w:cs="Arial"/>
          <w:sz w:val="20"/>
          <w:szCs w:val="20"/>
        </w:rPr>
        <w:t xml:space="preserve"> je závazek zhotovitele zhotovit</w:t>
      </w:r>
      <w:r w:rsidR="00E861DE" w:rsidRPr="00DE220E">
        <w:rPr>
          <w:rFonts w:ascii="Garamond" w:hAnsi="Garamond" w:cs="Arial"/>
          <w:sz w:val="20"/>
          <w:szCs w:val="20"/>
        </w:rPr>
        <w:t xml:space="preserve"> a předat</w:t>
      </w:r>
      <w:r w:rsidRPr="00DE220E">
        <w:rPr>
          <w:rFonts w:ascii="Garamond" w:hAnsi="Garamond" w:cs="Arial"/>
          <w:sz w:val="20"/>
          <w:szCs w:val="20"/>
        </w:rPr>
        <w:t xml:space="preserve"> řádně, včas a v</w:t>
      </w:r>
      <w:r w:rsidR="009706D0" w:rsidRPr="00DE220E">
        <w:rPr>
          <w:rFonts w:ascii="Garamond" w:hAnsi="Garamond" w:cs="Arial"/>
          <w:sz w:val="20"/>
          <w:szCs w:val="20"/>
        </w:rPr>
        <w:t xml:space="preserve">e sjednané </w:t>
      </w:r>
      <w:r w:rsidRPr="00DE220E">
        <w:rPr>
          <w:rFonts w:ascii="Garamond" w:hAnsi="Garamond" w:cs="Arial"/>
          <w:sz w:val="20"/>
          <w:szCs w:val="20"/>
        </w:rPr>
        <w:t>kvalitě</w:t>
      </w:r>
      <w:r w:rsidR="00D26BC8" w:rsidRPr="00DE220E">
        <w:rPr>
          <w:rFonts w:ascii="Garamond" w:hAnsi="Garamond" w:cs="Arial"/>
          <w:sz w:val="20"/>
          <w:szCs w:val="20"/>
        </w:rPr>
        <w:t xml:space="preserve"> </w:t>
      </w:r>
      <w:r w:rsidR="009F74D9" w:rsidRPr="00DE220E">
        <w:rPr>
          <w:rFonts w:ascii="Garamond" w:hAnsi="Garamond" w:cs="Arial"/>
          <w:color w:val="000000"/>
          <w:sz w:val="20"/>
          <w:szCs w:val="20"/>
        </w:rPr>
        <w:t>bez vad a nedodělků</w:t>
      </w:r>
      <w:r w:rsidR="00207697" w:rsidRPr="00DE220E">
        <w:rPr>
          <w:rFonts w:ascii="Garamond" w:hAnsi="Garamond" w:cs="Arial"/>
          <w:color w:val="000000"/>
          <w:sz w:val="20"/>
          <w:szCs w:val="20"/>
        </w:rPr>
        <w:t xml:space="preserve"> dílo specifikované</w:t>
      </w:r>
      <w:r w:rsidR="00207697" w:rsidRPr="00DE220E">
        <w:rPr>
          <w:rFonts w:ascii="Garamond" w:hAnsi="Garamond" w:cs="Arial"/>
          <w:sz w:val="20"/>
          <w:szCs w:val="20"/>
        </w:rPr>
        <w:t xml:space="preserve"> v čl. I</w:t>
      </w:r>
      <w:r w:rsidR="009F74D9" w:rsidRPr="00DE220E">
        <w:rPr>
          <w:rFonts w:ascii="Garamond" w:hAnsi="Garamond" w:cs="Arial"/>
          <w:sz w:val="20"/>
          <w:szCs w:val="20"/>
        </w:rPr>
        <w:t>I</w:t>
      </w:r>
      <w:r w:rsidRPr="00DE220E">
        <w:rPr>
          <w:rFonts w:ascii="Garamond" w:hAnsi="Garamond" w:cs="Arial"/>
          <w:sz w:val="20"/>
          <w:szCs w:val="20"/>
        </w:rPr>
        <w:t>.</w:t>
      </w:r>
      <w:r w:rsidR="00A43D12" w:rsidRPr="00DE220E">
        <w:rPr>
          <w:rFonts w:ascii="Garamond" w:hAnsi="Garamond" w:cs="Arial"/>
          <w:sz w:val="20"/>
          <w:szCs w:val="20"/>
        </w:rPr>
        <w:t xml:space="preserve"> odst. 2</w:t>
      </w:r>
      <w:r w:rsidRPr="00DE220E">
        <w:rPr>
          <w:rFonts w:ascii="Garamond" w:hAnsi="Garamond" w:cs="Arial"/>
          <w:sz w:val="20"/>
          <w:szCs w:val="20"/>
        </w:rPr>
        <w:t xml:space="preserve"> </w:t>
      </w:r>
      <w:r w:rsidR="00D62910">
        <w:rPr>
          <w:rFonts w:ascii="Garamond" w:hAnsi="Garamond" w:cs="Arial"/>
          <w:sz w:val="20"/>
          <w:szCs w:val="20"/>
        </w:rPr>
        <w:t xml:space="preserve">a 3 </w:t>
      </w:r>
      <w:r w:rsidRPr="00DE220E">
        <w:rPr>
          <w:rFonts w:ascii="Garamond" w:hAnsi="Garamond" w:cs="Arial"/>
          <w:sz w:val="20"/>
          <w:szCs w:val="20"/>
        </w:rPr>
        <w:t>(dále jen „</w:t>
      </w:r>
      <w:r w:rsidR="005A260B" w:rsidRPr="00DE220E">
        <w:rPr>
          <w:rFonts w:ascii="Garamond" w:hAnsi="Garamond" w:cs="Arial"/>
          <w:sz w:val="20"/>
          <w:szCs w:val="20"/>
        </w:rPr>
        <w:t>d</w:t>
      </w:r>
      <w:r w:rsidRPr="00DE220E">
        <w:rPr>
          <w:rFonts w:ascii="Garamond" w:hAnsi="Garamond" w:cs="Arial"/>
          <w:sz w:val="20"/>
          <w:szCs w:val="20"/>
        </w:rPr>
        <w:t>ílo“).</w:t>
      </w:r>
      <w:r w:rsidR="003D4F7E" w:rsidRPr="00DE220E">
        <w:rPr>
          <w:rFonts w:ascii="Garamond" w:hAnsi="Garamond" w:cs="Arial"/>
          <w:sz w:val="20"/>
          <w:szCs w:val="20"/>
        </w:rPr>
        <w:t xml:space="preserve"> </w:t>
      </w:r>
      <w:r w:rsidRPr="00DE220E">
        <w:rPr>
          <w:rFonts w:ascii="Garamond" w:hAnsi="Garamond" w:cs="Arial"/>
          <w:sz w:val="20"/>
          <w:szCs w:val="20"/>
        </w:rPr>
        <w:t xml:space="preserve">Předmětem </w:t>
      </w:r>
      <w:r w:rsidR="00C45977" w:rsidRPr="00DE220E">
        <w:rPr>
          <w:rFonts w:ascii="Garamond" w:hAnsi="Garamond" w:cs="Arial"/>
          <w:sz w:val="20"/>
          <w:szCs w:val="20"/>
        </w:rPr>
        <w:t>smlouvy</w:t>
      </w:r>
      <w:r w:rsidRPr="00DE220E">
        <w:rPr>
          <w:rFonts w:ascii="Garamond" w:hAnsi="Garamond" w:cs="Arial"/>
          <w:sz w:val="20"/>
          <w:szCs w:val="20"/>
        </w:rPr>
        <w:t xml:space="preserve"> je rovněž závazek objednatele zaplatit zhotoviteli za řádně </w:t>
      </w:r>
      <w:r w:rsidR="00054FDD" w:rsidRPr="00DE220E">
        <w:rPr>
          <w:rFonts w:ascii="Garamond" w:hAnsi="Garamond" w:cs="Arial"/>
          <w:sz w:val="20"/>
          <w:szCs w:val="20"/>
        </w:rPr>
        <w:t xml:space="preserve">a včas </w:t>
      </w:r>
      <w:r w:rsidRPr="00DE220E">
        <w:rPr>
          <w:rFonts w:ascii="Garamond" w:hAnsi="Garamond" w:cs="Arial"/>
          <w:sz w:val="20"/>
          <w:szCs w:val="20"/>
        </w:rPr>
        <w:t>zhotovené</w:t>
      </w:r>
      <w:r w:rsidR="00AE2513" w:rsidRPr="00DE220E">
        <w:rPr>
          <w:rFonts w:ascii="Garamond" w:hAnsi="Garamond" w:cs="Arial"/>
          <w:sz w:val="20"/>
          <w:szCs w:val="20"/>
        </w:rPr>
        <w:t xml:space="preserve"> a </w:t>
      </w:r>
      <w:r w:rsidRPr="00DE220E">
        <w:rPr>
          <w:rFonts w:ascii="Garamond" w:hAnsi="Garamond" w:cs="Arial"/>
          <w:sz w:val="20"/>
          <w:szCs w:val="20"/>
        </w:rPr>
        <w:t xml:space="preserve">předané </w:t>
      </w:r>
      <w:r w:rsidR="004F1413" w:rsidRPr="00DE220E">
        <w:rPr>
          <w:rFonts w:ascii="Garamond" w:hAnsi="Garamond" w:cs="Arial"/>
          <w:sz w:val="20"/>
          <w:szCs w:val="20"/>
        </w:rPr>
        <w:t>d</w:t>
      </w:r>
      <w:r w:rsidR="0053587B">
        <w:rPr>
          <w:rFonts w:ascii="Garamond" w:hAnsi="Garamond" w:cs="Arial"/>
          <w:sz w:val="20"/>
          <w:szCs w:val="20"/>
        </w:rPr>
        <w:t>ílo sjednanou cenu.</w:t>
      </w:r>
    </w:p>
    <w:p w14:paraId="55707081" w14:textId="77777777" w:rsidR="006C4280" w:rsidRPr="00FC6F0A" w:rsidRDefault="00973F33" w:rsidP="006C4280">
      <w:pPr>
        <w:numPr>
          <w:ilvl w:val="0"/>
          <w:numId w:val="2"/>
        </w:numPr>
        <w:shd w:val="clear" w:color="auto" w:fill="FFFFFF"/>
        <w:tabs>
          <w:tab w:val="left" w:pos="567"/>
        </w:tabs>
        <w:spacing w:before="120"/>
        <w:ind w:left="567" w:hanging="567"/>
        <w:jc w:val="both"/>
        <w:rPr>
          <w:rFonts w:ascii="Garamond" w:hAnsi="Garamond" w:cs="Arial"/>
          <w:sz w:val="20"/>
          <w:szCs w:val="20"/>
        </w:rPr>
      </w:pPr>
      <w:r w:rsidRPr="006C4280">
        <w:rPr>
          <w:rFonts w:ascii="Garamond" w:hAnsi="Garamond" w:cs="Arial"/>
          <w:sz w:val="20"/>
          <w:szCs w:val="20"/>
        </w:rPr>
        <w:t xml:space="preserve">Touto smlouvou popsaný předmět díla se vztahuje k </w:t>
      </w:r>
      <w:r w:rsidRPr="00FC6F0A">
        <w:rPr>
          <w:rFonts w:ascii="Garamond" w:hAnsi="Garamond" w:cs="Arial"/>
          <w:sz w:val="20"/>
          <w:szCs w:val="20"/>
        </w:rPr>
        <w:t>veřejné zakázce</w:t>
      </w:r>
      <w:r w:rsidR="006C4280" w:rsidRPr="00FC6F0A">
        <w:rPr>
          <w:rFonts w:ascii="Garamond" w:hAnsi="Garamond" w:cs="Arial"/>
          <w:sz w:val="20"/>
          <w:szCs w:val="20"/>
        </w:rPr>
        <w:t xml:space="preserve"> </w:t>
      </w:r>
      <w:r w:rsidRPr="00FC6F0A">
        <w:rPr>
          <w:rFonts w:ascii="Garamond" w:hAnsi="Garamond" w:cs="Arial"/>
          <w:sz w:val="20"/>
          <w:szCs w:val="20"/>
        </w:rPr>
        <w:t xml:space="preserve">nazvané </w:t>
      </w:r>
      <w:r w:rsidR="009F1100" w:rsidRPr="00FC6F0A">
        <w:rPr>
          <w:rFonts w:ascii="Garamond" w:hAnsi="Garamond" w:cs="Arial"/>
          <w:sz w:val="20"/>
          <w:szCs w:val="20"/>
        </w:rPr>
        <w:t>„</w:t>
      </w:r>
      <w:r w:rsidR="00FC6F0A" w:rsidRPr="00FC6F0A">
        <w:rPr>
          <w:rFonts w:ascii="Garamond" w:hAnsi="Garamond" w:cs="Arial"/>
          <w:sz w:val="20"/>
          <w:szCs w:val="20"/>
        </w:rPr>
        <w:t>Učebna v přírodě</w:t>
      </w:r>
      <w:r w:rsidR="009F1100" w:rsidRPr="00FC6F0A">
        <w:rPr>
          <w:rFonts w:ascii="Garamond" w:hAnsi="Garamond" w:cs="Arial"/>
          <w:sz w:val="20"/>
          <w:szCs w:val="20"/>
        </w:rPr>
        <w:t>“</w:t>
      </w:r>
      <w:r w:rsidR="0053587B" w:rsidRPr="00FC6F0A">
        <w:rPr>
          <w:rFonts w:ascii="Garamond" w:hAnsi="Garamond" w:cs="Arial"/>
          <w:sz w:val="20"/>
          <w:szCs w:val="20"/>
        </w:rPr>
        <w:t>.</w:t>
      </w:r>
    </w:p>
    <w:p w14:paraId="5598E991" w14:textId="77777777" w:rsidR="00D26BC8" w:rsidRPr="00DE220E" w:rsidRDefault="00D26BC8" w:rsidP="00D524A2">
      <w:pPr>
        <w:numPr>
          <w:ilvl w:val="0"/>
          <w:numId w:val="2"/>
        </w:numPr>
        <w:shd w:val="clear" w:color="auto" w:fill="FFFFFF"/>
        <w:tabs>
          <w:tab w:val="left" w:pos="567"/>
        </w:tabs>
        <w:spacing w:before="120"/>
        <w:ind w:left="567" w:hanging="567"/>
        <w:jc w:val="both"/>
        <w:rPr>
          <w:rFonts w:ascii="Garamond" w:hAnsi="Garamond" w:cs="Arial"/>
          <w:sz w:val="20"/>
          <w:szCs w:val="20"/>
        </w:rPr>
      </w:pPr>
      <w:r w:rsidRPr="00DE220E">
        <w:rPr>
          <w:rFonts w:ascii="Garamond" w:hAnsi="Garamond" w:cs="Arial"/>
          <w:sz w:val="20"/>
          <w:szCs w:val="20"/>
        </w:rPr>
        <w:t xml:space="preserve">Součástí plnění je rovněž předání </w:t>
      </w:r>
      <w:r w:rsidR="001320E2">
        <w:rPr>
          <w:rFonts w:ascii="Garamond" w:hAnsi="Garamond" w:cs="Arial"/>
          <w:sz w:val="20"/>
          <w:szCs w:val="20"/>
        </w:rPr>
        <w:t xml:space="preserve">všech </w:t>
      </w:r>
      <w:r w:rsidRPr="00DE220E">
        <w:rPr>
          <w:rFonts w:ascii="Garamond" w:hAnsi="Garamond" w:cs="Arial"/>
          <w:sz w:val="20"/>
          <w:szCs w:val="20"/>
        </w:rPr>
        <w:t xml:space="preserve">dokladů potřebných pro užívání díla, tj. </w:t>
      </w:r>
      <w:r w:rsidR="00CE0B39">
        <w:rPr>
          <w:rFonts w:ascii="Garamond" w:hAnsi="Garamond" w:cs="Arial"/>
          <w:sz w:val="20"/>
          <w:szCs w:val="20"/>
        </w:rPr>
        <w:t xml:space="preserve">zejména </w:t>
      </w:r>
      <w:r w:rsidRPr="00DE220E">
        <w:rPr>
          <w:rFonts w:ascii="Garamond" w:hAnsi="Garamond" w:cs="Arial"/>
          <w:sz w:val="20"/>
          <w:szCs w:val="20"/>
        </w:rPr>
        <w:t>prohlášení o shodě všech použitých materiálů, atestů výrobků, osvědčení o požární odolnosti, elektro revize a protokoly o prostředí a určení případných vnějších vlivů</w:t>
      </w:r>
      <w:r w:rsidR="001320E2">
        <w:rPr>
          <w:rFonts w:ascii="Garamond" w:hAnsi="Garamond" w:cs="Arial"/>
          <w:sz w:val="20"/>
          <w:szCs w:val="20"/>
        </w:rPr>
        <w:t xml:space="preserve"> a</w:t>
      </w:r>
      <w:r w:rsidR="00CE0B39">
        <w:rPr>
          <w:rFonts w:ascii="Garamond" w:hAnsi="Garamond" w:cs="Arial"/>
          <w:sz w:val="20"/>
          <w:szCs w:val="20"/>
        </w:rPr>
        <w:t>pod.</w:t>
      </w:r>
    </w:p>
    <w:p w14:paraId="66453E4F" w14:textId="77777777" w:rsidR="00B77BED" w:rsidRDefault="00B77BED" w:rsidP="00B752D5">
      <w:pPr>
        <w:pStyle w:val="Nadpis2"/>
        <w:shd w:val="clear" w:color="auto" w:fill="FFFFFF"/>
        <w:spacing w:before="0" w:after="0"/>
        <w:jc w:val="both"/>
        <w:textAlignment w:val="center"/>
        <w:rPr>
          <w:rFonts w:ascii="Garamond" w:hAnsi="Garamond" w:cs="Times New Roman"/>
          <w:color w:val="000000"/>
          <w:sz w:val="20"/>
          <w:szCs w:val="20"/>
        </w:rPr>
      </w:pPr>
    </w:p>
    <w:p w14:paraId="0974465A" w14:textId="7AAE6D82" w:rsidR="00D524A2" w:rsidRPr="00B752D5" w:rsidRDefault="00FC6F0A" w:rsidP="0082035C">
      <w:pPr>
        <w:pStyle w:val="Nadpis2"/>
        <w:shd w:val="clear" w:color="auto" w:fill="FFFFFF"/>
        <w:spacing w:before="0" w:after="0"/>
        <w:ind w:left="567" w:hanging="567"/>
        <w:jc w:val="both"/>
        <w:textAlignment w:val="center"/>
        <w:rPr>
          <w:rFonts w:ascii="Garamond" w:hAnsi="Garamond" w:cs="Times New Roman"/>
          <w:b w:val="0"/>
          <w:i w:val="0"/>
          <w:color w:val="000000"/>
          <w:sz w:val="20"/>
          <w:szCs w:val="20"/>
          <w:lang w:eastAsia="cs-CZ"/>
        </w:rPr>
      </w:pPr>
      <w:r>
        <w:rPr>
          <w:rFonts w:ascii="Garamond" w:hAnsi="Garamond" w:cs="Times New Roman"/>
          <w:b w:val="0"/>
          <w:i w:val="0"/>
          <w:color w:val="000000"/>
          <w:sz w:val="20"/>
          <w:szCs w:val="20"/>
        </w:rPr>
        <w:t>4.</w:t>
      </w:r>
      <w:r w:rsidR="0082035C">
        <w:rPr>
          <w:rFonts w:ascii="Garamond" w:hAnsi="Garamond" w:cs="Times New Roman"/>
          <w:b w:val="0"/>
          <w:i w:val="0"/>
          <w:color w:val="000000"/>
          <w:sz w:val="20"/>
          <w:szCs w:val="20"/>
        </w:rPr>
        <w:tab/>
      </w:r>
      <w:r w:rsidR="00207F9B" w:rsidRPr="00B752D5">
        <w:rPr>
          <w:rFonts w:ascii="Garamond" w:hAnsi="Garamond" w:cs="Times New Roman"/>
          <w:b w:val="0"/>
          <w:i w:val="0"/>
          <w:color w:val="000000"/>
          <w:sz w:val="20"/>
          <w:szCs w:val="20"/>
        </w:rPr>
        <w:t>Zhotovitel se zavazuje převzít na sebe povinnosti a odpovědnost původce odpadu, vyplývající ze zákona č.185/2001Sb. o odpadech</w:t>
      </w:r>
      <w:r w:rsidR="0089325D" w:rsidRPr="00B752D5">
        <w:rPr>
          <w:rFonts w:ascii="Garamond" w:hAnsi="Garamond" w:cs="Times New Roman"/>
          <w:b w:val="0"/>
          <w:i w:val="0"/>
          <w:color w:val="000000"/>
          <w:sz w:val="20"/>
          <w:szCs w:val="20"/>
        </w:rPr>
        <w:t>, ve znění pozdějších předpisů,</w:t>
      </w:r>
      <w:r w:rsidR="00207F9B" w:rsidRPr="00B752D5">
        <w:rPr>
          <w:rFonts w:ascii="Garamond" w:hAnsi="Garamond" w:cs="Times New Roman"/>
          <w:b w:val="0"/>
          <w:i w:val="0"/>
          <w:color w:val="000000"/>
          <w:sz w:val="20"/>
          <w:szCs w:val="20"/>
        </w:rPr>
        <w:t xml:space="preserve"> a souvisejících prováděc</w:t>
      </w:r>
      <w:r w:rsidR="005778CF" w:rsidRPr="00B752D5">
        <w:rPr>
          <w:rFonts w:ascii="Garamond" w:hAnsi="Garamond" w:cs="Times New Roman"/>
          <w:b w:val="0"/>
          <w:i w:val="0"/>
          <w:color w:val="000000"/>
          <w:sz w:val="20"/>
          <w:szCs w:val="20"/>
        </w:rPr>
        <w:t xml:space="preserve">ích vyhlášek </w:t>
      </w:r>
      <w:r w:rsidR="00207F9B" w:rsidRPr="00B752D5">
        <w:rPr>
          <w:rFonts w:ascii="Garamond" w:hAnsi="Garamond" w:cs="Times New Roman"/>
          <w:b w:val="0"/>
          <w:i w:val="0"/>
          <w:color w:val="000000"/>
          <w:sz w:val="20"/>
          <w:szCs w:val="20"/>
        </w:rPr>
        <w:t>č.</w:t>
      </w:r>
      <w:r w:rsidR="005778CF" w:rsidRPr="00B752D5">
        <w:rPr>
          <w:rFonts w:ascii="Garamond" w:hAnsi="Garamond" w:cs="Times New Roman"/>
          <w:b w:val="0"/>
          <w:i w:val="0"/>
          <w:color w:val="000000"/>
          <w:sz w:val="20"/>
          <w:szCs w:val="20"/>
        </w:rPr>
        <w:t xml:space="preserve"> </w:t>
      </w:r>
      <w:r w:rsidR="00207F9B" w:rsidRPr="00B752D5">
        <w:rPr>
          <w:rFonts w:ascii="Garamond" w:hAnsi="Garamond" w:cs="Times New Roman"/>
          <w:b w:val="0"/>
          <w:i w:val="0"/>
          <w:color w:val="000000"/>
          <w:sz w:val="20"/>
          <w:szCs w:val="20"/>
        </w:rPr>
        <w:t xml:space="preserve">381/2001, </w:t>
      </w:r>
      <w:r w:rsidR="0089325D" w:rsidRPr="00B752D5">
        <w:rPr>
          <w:rFonts w:ascii="Garamond" w:hAnsi="Garamond" w:cs="Times New Roman"/>
          <w:b w:val="0"/>
          <w:i w:val="0"/>
          <w:color w:val="000000"/>
          <w:sz w:val="20"/>
          <w:szCs w:val="20"/>
        </w:rPr>
        <w:t>kterou se stanoví Katalog odpadů, Seznam nebezpečných odpadů a seznamy odpadů a států pro účely vývozu, dovozu a tranzitu odpadů a postup při udělování souhlasu k vývozu, dovozu a tranzitu odpadů (</w:t>
      </w:r>
      <w:r w:rsidR="0089325D" w:rsidRPr="008118D6">
        <w:rPr>
          <w:rFonts w:ascii="Garamond" w:hAnsi="Garamond" w:cs="Times New Roman"/>
          <w:b w:val="0"/>
          <w:i w:val="0"/>
          <w:sz w:val="20"/>
          <w:szCs w:val="20"/>
        </w:rPr>
        <w:t xml:space="preserve">Katalog odpadů), ve znění pozdějších předpisů, </w:t>
      </w:r>
      <w:r w:rsidR="005778CF" w:rsidRPr="008118D6">
        <w:rPr>
          <w:rFonts w:ascii="Garamond" w:hAnsi="Garamond" w:cs="Times New Roman"/>
          <w:b w:val="0"/>
          <w:i w:val="0"/>
          <w:sz w:val="20"/>
          <w:szCs w:val="20"/>
        </w:rPr>
        <w:t xml:space="preserve">č. </w:t>
      </w:r>
      <w:r w:rsidR="00207F9B" w:rsidRPr="008118D6">
        <w:rPr>
          <w:rFonts w:ascii="Garamond" w:hAnsi="Garamond" w:cs="Times New Roman"/>
          <w:b w:val="0"/>
          <w:i w:val="0"/>
          <w:sz w:val="20"/>
          <w:szCs w:val="20"/>
        </w:rPr>
        <w:t>382/2001,</w:t>
      </w:r>
      <w:r w:rsidR="0089325D" w:rsidRPr="008118D6">
        <w:rPr>
          <w:rFonts w:ascii="Garamond" w:hAnsi="Garamond" w:cs="Times New Roman"/>
          <w:b w:val="0"/>
          <w:i w:val="0"/>
          <w:sz w:val="20"/>
          <w:szCs w:val="20"/>
        </w:rPr>
        <w:t xml:space="preserve"> </w:t>
      </w:r>
      <w:r w:rsidR="0089325D" w:rsidRPr="008118D6">
        <w:rPr>
          <w:rFonts w:ascii="Garamond" w:hAnsi="Garamond" w:cs="Times New Roman"/>
          <w:b w:val="0"/>
          <w:bCs w:val="0"/>
          <w:i w:val="0"/>
          <w:sz w:val="20"/>
          <w:szCs w:val="20"/>
          <w:shd w:val="clear" w:color="auto" w:fill="FFFFFF"/>
        </w:rPr>
        <w:t>o podmínkách použití upravených kalů na zemědělské půdě, ve znění pozdějších předpisů,</w:t>
      </w:r>
      <w:r w:rsidR="00207F9B" w:rsidRPr="008118D6">
        <w:rPr>
          <w:rFonts w:ascii="Garamond" w:hAnsi="Garamond" w:cs="Times New Roman"/>
          <w:b w:val="0"/>
          <w:i w:val="0"/>
          <w:sz w:val="20"/>
          <w:szCs w:val="20"/>
        </w:rPr>
        <w:t xml:space="preserve"> </w:t>
      </w:r>
      <w:r w:rsidR="005778CF" w:rsidRPr="008118D6">
        <w:rPr>
          <w:rFonts w:ascii="Garamond" w:hAnsi="Garamond" w:cs="Times New Roman"/>
          <w:b w:val="0"/>
          <w:i w:val="0"/>
          <w:sz w:val="20"/>
          <w:szCs w:val="20"/>
        </w:rPr>
        <w:t>č.</w:t>
      </w:r>
      <w:r w:rsidR="00207F9B" w:rsidRPr="008118D6">
        <w:rPr>
          <w:rFonts w:ascii="Garamond" w:hAnsi="Garamond" w:cs="Times New Roman"/>
          <w:b w:val="0"/>
          <w:i w:val="0"/>
          <w:sz w:val="20"/>
          <w:szCs w:val="20"/>
        </w:rPr>
        <w:t xml:space="preserve"> 383/2001</w:t>
      </w:r>
      <w:r w:rsidR="0089325D" w:rsidRPr="008118D6">
        <w:rPr>
          <w:rFonts w:ascii="Garamond" w:hAnsi="Garamond" w:cs="Times New Roman"/>
          <w:b w:val="0"/>
          <w:i w:val="0"/>
          <w:sz w:val="20"/>
          <w:szCs w:val="20"/>
        </w:rPr>
        <w:t xml:space="preserve"> Sb., o podrobnostech</w:t>
      </w:r>
      <w:r w:rsidR="0089325D" w:rsidRPr="00B752D5">
        <w:rPr>
          <w:rFonts w:ascii="Garamond" w:hAnsi="Garamond" w:cs="Times New Roman"/>
          <w:b w:val="0"/>
          <w:i w:val="0"/>
          <w:color w:val="000000"/>
          <w:sz w:val="20"/>
          <w:szCs w:val="20"/>
        </w:rPr>
        <w:t xml:space="preserve"> nakládání s odpady, ve znění pozdějších předpisů, </w:t>
      </w:r>
      <w:r w:rsidR="00207F9B" w:rsidRPr="00B752D5">
        <w:rPr>
          <w:rFonts w:ascii="Garamond" w:hAnsi="Garamond" w:cs="Times New Roman"/>
          <w:b w:val="0"/>
          <w:i w:val="0"/>
          <w:color w:val="000000"/>
          <w:sz w:val="20"/>
          <w:szCs w:val="20"/>
        </w:rPr>
        <w:t xml:space="preserve">a </w:t>
      </w:r>
      <w:r w:rsidR="005778CF" w:rsidRPr="00B752D5">
        <w:rPr>
          <w:rFonts w:ascii="Garamond" w:hAnsi="Garamond" w:cs="Times New Roman"/>
          <w:b w:val="0"/>
          <w:i w:val="0"/>
          <w:color w:val="000000"/>
          <w:sz w:val="20"/>
          <w:szCs w:val="20"/>
        </w:rPr>
        <w:t xml:space="preserve">č. </w:t>
      </w:r>
      <w:r w:rsidR="00207F9B" w:rsidRPr="00B752D5">
        <w:rPr>
          <w:rFonts w:ascii="Garamond" w:hAnsi="Garamond" w:cs="Times New Roman"/>
          <w:b w:val="0"/>
          <w:i w:val="0"/>
          <w:color w:val="000000"/>
          <w:sz w:val="20"/>
          <w:szCs w:val="20"/>
        </w:rPr>
        <w:t>384/2001 Sb.</w:t>
      </w:r>
      <w:r w:rsidR="00D4276F">
        <w:rPr>
          <w:rFonts w:ascii="Garamond" w:hAnsi="Garamond" w:cs="Times New Roman"/>
          <w:b w:val="0"/>
          <w:i w:val="0"/>
          <w:color w:val="000000"/>
          <w:sz w:val="20"/>
          <w:szCs w:val="20"/>
        </w:rPr>
        <w:t>, o n</w:t>
      </w:r>
      <w:r w:rsidR="00B77BED" w:rsidRPr="00B752D5">
        <w:rPr>
          <w:rFonts w:ascii="Garamond" w:hAnsi="Garamond" w:cs="Times New Roman"/>
          <w:b w:val="0"/>
          <w:i w:val="0"/>
          <w:color w:val="000000"/>
          <w:sz w:val="20"/>
          <w:szCs w:val="20"/>
        </w:rPr>
        <w:t>akládání</w:t>
      </w:r>
      <w:r w:rsidR="00B77BED" w:rsidRPr="00B752D5">
        <w:rPr>
          <w:rFonts w:ascii="Garamond" w:hAnsi="Garamond" w:cs="Times New Roman"/>
          <w:b w:val="0"/>
          <w:i w:val="0"/>
          <w:color w:val="000000"/>
          <w:sz w:val="20"/>
          <w:szCs w:val="20"/>
          <w:lang w:eastAsia="cs-CZ"/>
        </w:rPr>
        <w:t xml:space="preserve"> </w:t>
      </w:r>
      <w:r w:rsidR="00B77BED" w:rsidRPr="00B752D5">
        <w:rPr>
          <w:rFonts w:ascii="Garamond" w:hAnsi="Garamond" w:cs="Times New Roman"/>
          <w:b w:val="0"/>
          <w:i w:val="0"/>
          <w:color w:val="000000"/>
          <w:sz w:val="20"/>
          <w:szCs w:val="20"/>
        </w:rPr>
        <w:t>s polychlorovanými bifenyly, polychlorovanými</w:t>
      </w:r>
      <w:r w:rsidR="00F66D10">
        <w:rPr>
          <w:rFonts w:ascii="Garamond" w:hAnsi="Garamond" w:cs="Times New Roman"/>
          <w:b w:val="0"/>
          <w:i w:val="0"/>
          <w:color w:val="000000"/>
          <w:sz w:val="20"/>
          <w:szCs w:val="20"/>
          <w:lang w:eastAsia="cs-CZ"/>
        </w:rPr>
        <w:t xml:space="preserve"> </w:t>
      </w:r>
      <w:r w:rsidR="00F3243B">
        <w:rPr>
          <w:rFonts w:ascii="Garamond" w:hAnsi="Garamond" w:cs="Times New Roman"/>
          <w:b w:val="0"/>
          <w:i w:val="0"/>
          <w:color w:val="000000"/>
          <w:sz w:val="20"/>
          <w:szCs w:val="20"/>
        </w:rPr>
        <w:t>terfenyly,</w:t>
      </w:r>
      <w:r w:rsidR="00B058B6">
        <w:rPr>
          <w:rFonts w:ascii="Garamond" w:hAnsi="Garamond" w:cs="Times New Roman"/>
          <w:b w:val="0"/>
          <w:i w:val="0"/>
          <w:color w:val="000000"/>
          <w:sz w:val="20"/>
          <w:szCs w:val="20"/>
        </w:rPr>
        <w:t xml:space="preserve"> </w:t>
      </w:r>
      <w:r w:rsidR="00B77BED" w:rsidRPr="00B752D5">
        <w:rPr>
          <w:rFonts w:ascii="Garamond" w:hAnsi="Garamond" w:cs="Times New Roman"/>
          <w:b w:val="0"/>
          <w:i w:val="0"/>
          <w:color w:val="000000"/>
          <w:sz w:val="20"/>
          <w:szCs w:val="20"/>
        </w:rPr>
        <w:lastRenderedPageBreak/>
        <w:t>monometyltetrachlordifenylmetanem,</w:t>
      </w:r>
      <w:r w:rsidR="00B77BED" w:rsidRPr="00B752D5">
        <w:rPr>
          <w:rFonts w:ascii="Garamond" w:hAnsi="Garamond" w:cs="Times New Roman"/>
          <w:b w:val="0"/>
          <w:i w:val="0"/>
          <w:color w:val="000000"/>
          <w:sz w:val="20"/>
          <w:szCs w:val="20"/>
          <w:lang w:eastAsia="cs-CZ"/>
        </w:rPr>
        <w:t xml:space="preserve"> </w:t>
      </w:r>
      <w:r w:rsidR="00B77BED" w:rsidRPr="00B752D5">
        <w:rPr>
          <w:rFonts w:ascii="Garamond" w:hAnsi="Garamond" w:cs="Times New Roman"/>
          <w:b w:val="0"/>
          <w:i w:val="0"/>
          <w:color w:val="000000"/>
          <w:sz w:val="20"/>
          <w:szCs w:val="20"/>
        </w:rPr>
        <w:t>monometyldichlordifenylmetanem,</w:t>
      </w:r>
      <w:r w:rsidR="00B77BED" w:rsidRPr="00B752D5">
        <w:rPr>
          <w:rFonts w:ascii="Garamond" w:hAnsi="Garamond" w:cs="Times New Roman"/>
          <w:b w:val="0"/>
          <w:i w:val="0"/>
          <w:color w:val="000000"/>
          <w:sz w:val="20"/>
          <w:szCs w:val="20"/>
          <w:lang w:eastAsia="cs-CZ"/>
        </w:rPr>
        <w:t xml:space="preserve"> </w:t>
      </w:r>
      <w:r w:rsidR="00B77BED" w:rsidRPr="00B752D5">
        <w:rPr>
          <w:rFonts w:ascii="Garamond" w:hAnsi="Garamond" w:cs="Times New Roman"/>
          <w:b w:val="0"/>
          <w:i w:val="0"/>
          <w:color w:val="000000"/>
          <w:sz w:val="20"/>
          <w:szCs w:val="20"/>
        </w:rPr>
        <w:t>monometyldibromdifenylmetanem a veškerými</w:t>
      </w:r>
      <w:r w:rsidR="00B77BED" w:rsidRPr="00B752D5">
        <w:rPr>
          <w:rFonts w:ascii="Garamond" w:hAnsi="Garamond" w:cs="Times New Roman"/>
          <w:b w:val="0"/>
          <w:i w:val="0"/>
          <w:color w:val="000000"/>
          <w:sz w:val="20"/>
          <w:szCs w:val="20"/>
          <w:lang w:eastAsia="cs-CZ"/>
        </w:rPr>
        <w:t xml:space="preserve"> </w:t>
      </w:r>
      <w:r w:rsidR="00B77BED" w:rsidRPr="00B752D5">
        <w:rPr>
          <w:rFonts w:ascii="Garamond" w:hAnsi="Garamond" w:cs="Times New Roman"/>
          <w:b w:val="0"/>
          <w:i w:val="0"/>
          <w:color w:val="000000"/>
          <w:sz w:val="20"/>
          <w:szCs w:val="20"/>
        </w:rPr>
        <w:t>směsmi obsahujícími kteroukoliv z těchto látek</w:t>
      </w:r>
      <w:r w:rsidR="00B77BED" w:rsidRPr="00B752D5">
        <w:rPr>
          <w:rFonts w:ascii="Garamond" w:hAnsi="Garamond" w:cs="Times New Roman"/>
          <w:b w:val="0"/>
          <w:i w:val="0"/>
          <w:color w:val="000000"/>
          <w:sz w:val="20"/>
          <w:szCs w:val="20"/>
          <w:lang w:eastAsia="cs-CZ"/>
        </w:rPr>
        <w:t xml:space="preserve"> </w:t>
      </w:r>
      <w:r w:rsidR="00B77BED" w:rsidRPr="00B752D5">
        <w:rPr>
          <w:rFonts w:ascii="Garamond" w:hAnsi="Garamond" w:cs="Times New Roman"/>
          <w:b w:val="0"/>
          <w:i w:val="0"/>
          <w:color w:val="000000"/>
          <w:sz w:val="20"/>
          <w:szCs w:val="20"/>
        </w:rPr>
        <w:t>v</w:t>
      </w:r>
      <w:r w:rsidR="00B77BED">
        <w:rPr>
          <w:rFonts w:ascii="Garamond" w:hAnsi="Garamond" w:cs="Times New Roman"/>
          <w:b w:val="0"/>
          <w:i w:val="0"/>
          <w:color w:val="000000"/>
          <w:sz w:val="20"/>
          <w:szCs w:val="20"/>
        </w:rPr>
        <w:t xml:space="preserve"> koncentraci </w:t>
      </w:r>
      <w:r w:rsidR="00B77BED" w:rsidRPr="00B752D5">
        <w:rPr>
          <w:rFonts w:ascii="Garamond" w:hAnsi="Garamond" w:cs="Times New Roman"/>
          <w:b w:val="0"/>
          <w:i w:val="0"/>
          <w:color w:val="000000"/>
          <w:sz w:val="20"/>
          <w:szCs w:val="20"/>
        </w:rPr>
        <w:t>vě</w:t>
      </w:r>
      <w:r w:rsidR="00D4276F" w:rsidRPr="00D4276F">
        <w:rPr>
          <w:rFonts w:ascii="Garamond" w:hAnsi="Garamond" w:cs="Times New Roman"/>
          <w:b w:val="0"/>
          <w:i w:val="0"/>
          <w:color w:val="000000"/>
          <w:sz w:val="20"/>
          <w:szCs w:val="20"/>
        </w:rPr>
        <w:t>tší než 50 mg/kg (o nakládání s PCB</w:t>
      </w:r>
      <w:r w:rsidR="00B77BED" w:rsidRPr="00B752D5">
        <w:rPr>
          <w:rFonts w:ascii="Garamond" w:hAnsi="Garamond" w:cs="Times New Roman"/>
          <w:b w:val="0"/>
          <w:i w:val="0"/>
          <w:color w:val="000000"/>
          <w:sz w:val="20"/>
          <w:szCs w:val="20"/>
        </w:rPr>
        <w:t xml:space="preserve">), v platném znění, </w:t>
      </w:r>
      <w:r w:rsidR="00207F9B" w:rsidRPr="00B752D5">
        <w:rPr>
          <w:rFonts w:ascii="Garamond" w:hAnsi="Garamond"/>
          <w:b w:val="0"/>
          <w:i w:val="0"/>
          <w:color w:val="000000"/>
          <w:sz w:val="20"/>
          <w:szCs w:val="20"/>
        </w:rPr>
        <w:t>v rozsahu jeho činnosti zahrnuté v této smlouvě</w:t>
      </w:r>
      <w:r w:rsidR="00D524A2" w:rsidRPr="00B752D5">
        <w:rPr>
          <w:rFonts w:ascii="Garamond" w:hAnsi="Garamond"/>
          <w:b w:val="0"/>
          <w:i w:val="0"/>
          <w:color w:val="000000"/>
          <w:sz w:val="20"/>
          <w:szCs w:val="20"/>
        </w:rPr>
        <w:t>.</w:t>
      </w:r>
    </w:p>
    <w:p w14:paraId="4CBBA284" w14:textId="77777777" w:rsidR="00764AF6" w:rsidRPr="0082035C" w:rsidRDefault="00FC6F0A" w:rsidP="0082035C">
      <w:pPr>
        <w:shd w:val="clear" w:color="auto" w:fill="FFFFFF"/>
        <w:tabs>
          <w:tab w:val="left" w:pos="567"/>
        </w:tabs>
        <w:spacing w:before="120"/>
        <w:ind w:left="567" w:hanging="567"/>
        <w:jc w:val="both"/>
        <w:rPr>
          <w:rFonts w:ascii="Garamond" w:hAnsi="Garamond" w:cs="Arial"/>
          <w:color w:val="000000"/>
          <w:sz w:val="20"/>
          <w:szCs w:val="20"/>
        </w:rPr>
      </w:pPr>
      <w:r>
        <w:rPr>
          <w:rFonts w:ascii="Garamond" w:hAnsi="Garamond" w:cs="Arial"/>
          <w:color w:val="000000"/>
          <w:sz w:val="20"/>
          <w:szCs w:val="20"/>
        </w:rPr>
        <w:t>5</w:t>
      </w:r>
      <w:r w:rsidR="00B77BED">
        <w:rPr>
          <w:rFonts w:ascii="Garamond" w:hAnsi="Garamond" w:cs="Arial"/>
          <w:color w:val="000000"/>
          <w:sz w:val="20"/>
          <w:szCs w:val="20"/>
        </w:rPr>
        <w:t>.</w:t>
      </w:r>
      <w:r w:rsidR="00B77BED">
        <w:rPr>
          <w:rFonts w:ascii="Garamond" w:hAnsi="Garamond" w:cs="Arial"/>
          <w:color w:val="000000"/>
          <w:sz w:val="20"/>
          <w:szCs w:val="20"/>
        </w:rPr>
        <w:tab/>
      </w:r>
      <w:r w:rsidR="00207F9B" w:rsidRPr="00DE220E">
        <w:rPr>
          <w:rFonts w:ascii="Garamond" w:hAnsi="Garamond" w:cs="Arial"/>
          <w:color w:val="000000"/>
          <w:sz w:val="20"/>
          <w:szCs w:val="20"/>
        </w:rPr>
        <w:t>Zhotovitel odpovídá za pořádek a čistotu na pracovišti, na svůj náklad bude odstraňovat odpadky a nečistoty vzniklé jeho pracemi. Zavazuje se dodržovat platné bezpečnostní i hygienické předpisy. Odpovídá za bezpečnost práce na pracovišti dle platných předpisů, vyhlášek, norem a je povinen zajišťovat požární ochranu ve smyslu zákona č. 133/1985 Sb. o požární oc</w:t>
      </w:r>
      <w:r w:rsidR="005778CF" w:rsidRPr="00DE220E">
        <w:rPr>
          <w:rFonts w:ascii="Garamond" w:hAnsi="Garamond" w:cs="Arial"/>
          <w:color w:val="000000"/>
          <w:sz w:val="20"/>
          <w:szCs w:val="20"/>
        </w:rPr>
        <w:t>hraně v</w:t>
      </w:r>
      <w:r w:rsidR="00B77BED">
        <w:rPr>
          <w:rFonts w:ascii="Garamond" w:hAnsi="Garamond" w:cs="Arial"/>
          <w:color w:val="000000"/>
          <w:sz w:val="20"/>
          <w:szCs w:val="20"/>
        </w:rPr>
        <w:t>e znění pozdějších předpisů,</w:t>
      </w:r>
      <w:r w:rsidR="005778CF" w:rsidRPr="00DE220E">
        <w:rPr>
          <w:rFonts w:ascii="Garamond" w:hAnsi="Garamond" w:cs="Arial"/>
          <w:color w:val="000000"/>
          <w:sz w:val="20"/>
          <w:szCs w:val="20"/>
        </w:rPr>
        <w:t xml:space="preserve"> a vyhlášky </w:t>
      </w:r>
      <w:r w:rsidR="00207F9B" w:rsidRPr="00DE220E">
        <w:rPr>
          <w:rFonts w:ascii="Garamond" w:hAnsi="Garamond" w:cs="Arial"/>
          <w:color w:val="000000"/>
          <w:sz w:val="20"/>
          <w:szCs w:val="20"/>
        </w:rPr>
        <w:t>MV č. 246/2001 Sb.</w:t>
      </w:r>
      <w:r w:rsidR="00B77BED">
        <w:rPr>
          <w:rFonts w:ascii="Garamond" w:hAnsi="Garamond" w:cs="Arial"/>
          <w:color w:val="000000"/>
          <w:sz w:val="20"/>
          <w:szCs w:val="20"/>
        </w:rPr>
        <w:t>, ve znění pozdějších předpisů.</w:t>
      </w:r>
      <w:r w:rsidR="00207F9B" w:rsidRPr="00DE220E">
        <w:rPr>
          <w:rFonts w:ascii="Garamond" w:hAnsi="Garamond" w:cs="Arial"/>
          <w:color w:val="000000"/>
          <w:sz w:val="20"/>
          <w:szCs w:val="20"/>
        </w:rPr>
        <w:t xml:space="preserve"> Při provádění prací a skladování hořlavých nebo požárně nebezpečných látek se zhotovitel zavazuje dodržovat podmínky podle § 44 vyhlášky MV č. 246/2001</w:t>
      </w:r>
      <w:r w:rsidR="00D4276F">
        <w:rPr>
          <w:rFonts w:ascii="Garamond" w:hAnsi="Garamond" w:cs="Arial"/>
          <w:color w:val="000000"/>
          <w:sz w:val="20"/>
          <w:szCs w:val="20"/>
        </w:rPr>
        <w:t xml:space="preserve"> Sb., ve znění pozdějších předpisů.</w:t>
      </w:r>
      <w:r w:rsidR="00207F9B" w:rsidRPr="00DE220E">
        <w:rPr>
          <w:rFonts w:ascii="Garamond" w:hAnsi="Garamond" w:cs="Arial"/>
          <w:color w:val="000000"/>
          <w:sz w:val="20"/>
          <w:szCs w:val="20"/>
        </w:rPr>
        <w:t xml:space="preserve"> Za porušení těchto povinností ponese odpovědnost vůči příslušným orgánům státní správy.</w:t>
      </w:r>
      <w:r w:rsidR="00764AF6">
        <w:rPr>
          <w:rFonts w:ascii="Garamond" w:hAnsi="Garamond" w:cs="Arial"/>
          <w:color w:val="000000"/>
          <w:sz w:val="20"/>
          <w:szCs w:val="20"/>
        </w:rPr>
        <w:t xml:space="preserve"> </w:t>
      </w:r>
    </w:p>
    <w:p w14:paraId="55568828" w14:textId="77777777" w:rsidR="009F74D9" w:rsidRPr="00DE220E" w:rsidRDefault="009F74D9" w:rsidP="009F74D9">
      <w:pPr>
        <w:autoSpaceDE w:val="0"/>
        <w:autoSpaceDN w:val="0"/>
        <w:adjustRightInd w:val="0"/>
        <w:rPr>
          <w:rFonts w:ascii="Garamond" w:hAnsi="Garamond" w:cs="Arial"/>
          <w:color w:val="FF0000"/>
          <w:sz w:val="20"/>
          <w:szCs w:val="20"/>
        </w:rPr>
      </w:pPr>
    </w:p>
    <w:p w14:paraId="73B23714" w14:textId="77777777" w:rsidR="005778CF" w:rsidRPr="00DE220E" w:rsidRDefault="005778CF" w:rsidP="009F74D9">
      <w:pPr>
        <w:autoSpaceDE w:val="0"/>
        <w:autoSpaceDN w:val="0"/>
        <w:adjustRightInd w:val="0"/>
        <w:rPr>
          <w:rFonts w:ascii="Garamond" w:hAnsi="Garamond" w:cs="Arial"/>
          <w:color w:val="FF0000"/>
          <w:sz w:val="20"/>
          <w:szCs w:val="20"/>
        </w:rPr>
      </w:pPr>
    </w:p>
    <w:p w14:paraId="16F7DE39" w14:textId="77777777" w:rsidR="00F24B4A" w:rsidRPr="00DE220E" w:rsidRDefault="00145BF3" w:rsidP="005778CF">
      <w:pPr>
        <w:pStyle w:val="Nadpis1"/>
        <w:spacing w:before="0" w:after="0"/>
        <w:ind w:right="-284"/>
        <w:jc w:val="center"/>
        <w:rPr>
          <w:rFonts w:ascii="Garamond" w:hAnsi="Garamond"/>
          <w:b w:val="0"/>
          <w:sz w:val="20"/>
          <w:szCs w:val="20"/>
          <w:lang w:val="cs-CZ"/>
        </w:rPr>
      </w:pPr>
      <w:r w:rsidRPr="00DE220E">
        <w:rPr>
          <w:rFonts w:ascii="Garamond" w:hAnsi="Garamond"/>
          <w:b w:val="0"/>
          <w:sz w:val="20"/>
          <w:szCs w:val="20"/>
        </w:rPr>
        <w:t>Článek I</w:t>
      </w:r>
      <w:r w:rsidR="00F7574D">
        <w:rPr>
          <w:rFonts w:ascii="Garamond" w:hAnsi="Garamond"/>
          <w:b w:val="0"/>
          <w:sz w:val="20"/>
          <w:szCs w:val="20"/>
          <w:lang w:val="cs-CZ"/>
        </w:rPr>
        <w:t>I</w:t>
      </w:r>
      <w:r w:rsidRPr="00DE220E">
        <w:rPr>
          <w:rFonts w:ascii="Garamond" w:hAnsi="Garamond"/>
          <w:b w:val="0"/>
          <w:sz w:val="20"/>
          <w:szCs w:val="20"/>
        </w:rPr>
        <w:t>I.</w:t>
      </w:r>
    </w:p>
    <w:p w14:paraId="3E14F02C" w14:textId="77777777" w:rsidR="00145BF3" w:rsidRPr="00DE220E" w:rsidRDefault="00145BF3" w:rsidP="00720D3C">
      <w:pPr>
        <w:pStyle w:val="Nadpis1"/>
        <w:spacing w:before="0" w:after="0"/>
        <w:ind w:right="-284"/>
        <w:jc w:val="center"/>
        <w:rPr>
          <w:rFonts w:ascii="Garamond" w:hAnsi="Garamond"/>
          <w:sz w:val="20"/>
          <w:szCs w:val="20"/>
        </w:rPr>
      </w:pPr>
      <w:r w:rsidRPr="00DE220E">
        <w:rPr>
          <w:rFonts w:ascii="Garamond" w:hAnsi="Garamond"/>
          <w:sz w:val="20"/>
          <w:szCs w:val="20"/>
        </w:rPr>
        <w:t>Způsob</w:t>
      </w:r>
      <w:r w:rsidR="00EA2387" w:rsidRPr="00DE220E">
        <w:rPr>
          <w:rFonts w:ascii="Garamond" w:hAnsi="Garamond"/>
          <w:sz w:val="20"/>
          <w:szCs w:val="20"/>
        </w:rPr>
        <w:t xml:space="preserve"> a</w:t>
      </w:r>
      <w:r w:rsidRPr="00DE220E">
        <w:rPr>
          <w:rFonts w:ascii="Garamond" w:hAnsi="Garamond"/>
          <w:sz w:val="20"/>
          <w:szCs w:val="20"/>
        </w:rPr>
        <w:t xml:space="preserve"> </w:t>
      </w:r>
      <w:r w:rsidR="00CA642E" w:rsidRPr="00DE220E">
        <w:rPr>
          <w:rFonts w:ascii="Garamond" w:hAnsi="Garamond"/>
          <w:sz w:val="20"/>
          <w:szCs w:val="20"/>
        </w:rPr>
        <w:t xml:space="preserve">termín </w:t>
      </w:r>
      <w:r w:rsidR="00EA2387" w:rsidRPr="00DE220E">
        <w:rPr>
          <w:rFonts w:ascii="Garamond" w:hAnsi="Garamond"/>
          <w:sz w:val="20"/>
          <w:szCs w:val="20"/>
        </w:rPr>
        <w:t xml:space="preserve">zhotovení díla, předání </w:t>
      </w:r>
      <w:r w:rsidR="004F1413" w:rsidRPr="00DE220E">
        <w:rPr>
          <w:rFonts w:ascii="Garamond" w:hAnsi="Garamond"/>
          <w:sz w:val="20"/>
          <w:szCs w:val="20"/>
        </w:rPr>
        <w:t>d</w:t>
      </w:r>
      <w:r w:rsidRPr="00DE220E">
        <w:rPr>
          <w:rFonts w:ascii="Garamond" w:hAnsi="Garamond"/>
          <w:sz w:val="20"/>
          <w:szCs w:val="20"/>
        </w:rPr>
        <w:t>íla</w:t>
      </w:r>
    </w:p>
    <w:p w14:paraId="444E9C0E" w14:textId="77777777" w:rsidR="004E19F0" w:rsidRPr="00FC00B3" w:rsidRDefault="00145BF3" w:rsidP="00FC00B3">
      <w:pPr>
        <w:numPr>
          <w:ilvl w:val="0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Garamond" w:hAnsi="Garamond" w:cs="Arial"/>
          <w:sz w:val="20"/>
          <w:szCs w:val="20"/>
        </w:rPr>
      </w:pPr>
      <w:r w:rsidRPr="00DE220E">
        <w:rPr>
          <w:rFonts w:ascii="Garamond" w:hAnsi="Garamond" w:cs="Arial"/>
          <w:sz w:val="20"/>
          <w:szCs w:val="20"/>
        </w:rPr>
        <w:t xml:space="preserve">Zhotovitel je při </w:t>
      </w:r>
      <w:r w:rsidR="00CA642E" w:rsidRPr="00DE220E">
        <w:rPr>
          <w:rFonts w:ascii="Garamond" w:hAnsi="Garamond" w:cs="Arial"/>
          <w:sz w:val="20"/>
          <w:szCs w:val="20"/>
        </w:rPr>
        <w:t xml:space="preserve">zhotovení </w:t>
      </w:r>
      <w:r w:rsidR="004F1413" w:rsidRPr="00DE220E">
        <w:rPr>
          <w:rFonts w:ascii="Garamond" w:hAnsi="Garamond" w:cs="Arial"/>
          <w:sz w:val="20"/>
          <w:szCs w:val="20"/>
        </w:rPr>
        <w:t>d</w:t>
      </w:r>
      <w:r w:rsidRPr="00DE220E">
        <w:rPr>
          <w:rFonts w:ascii="Garamond" w:hAnsi="Garamond" w:cs="Arial"/>
          <w:sz w:val="20"/>
          <w:szCs w:val="20"/>
        </w:rPr>
        <w:t xml:space="preserve">íla povinen postupovat s odbornou péčí, podle svých nejlepších znalostí a schopností, přičemž je při své činnosti povinen chránit zájmy </w:t>
      </w:r>
      <w:r w:rsidR="00CA642E" w:rsidRPr="00DE220E">
        <w:rPr>
          <w:rFonts w:ascii="Garamond" w:hAnsi="Garamond" w:cs="Arial"/>
          <w:sz w:val="20"/>
          <w:szCs w:val="20"/>
        </w:rPr>
        <w:t xml:space="preserve">a dobré jméno </w:t>
      </w:r>
      <w:r w:rsidRPr="00DE220E">
        <w:rPr>
          <w:rFonts w:ascii="Garamond" w:hAnsi="Garamond" w:cs="Arial"/>
          <w:sz w:val="20"/>
          <w:szCs w:val="20"/>
        </w:rPr>
        <w:t>objednatele a postupovat v souladu s jeho pokyny.</w:t>
      </w:r>
      <w:r w:rsidR="00CA642E" w:rsidRPr="00DE220E">
        <w:rPr>
          <w:rFonts w:ascii="Garamond" w:hAnsi="Garamond" w:cs="Arial"/>
          <w:sz w:val="20"/>
          <w:szCs w:val="20"/>
        </w:rPr>
        <w:t xml:space="preserve"> V případě nevhodných pokynů objednatele je zhotovitel povinen na nevhodnost těchto pokynů objednatele písemně upozornit, v opačném případě nese zhotovitel zejména odpovědnost za vady a za škodu, které </w:t>
      </w:r>
      <w:r w:rsidR="00CA642E" w:rsidRPr="00FC00B3">
        <w:rPr>
          <w:rFonts w:ascii="Garamond" w:hAnsi="Garamond" w:cs="Arial"/>
          <w:sz w:val="20"/>
          <w:szCs w:val="20"/>
        </w:rPr>
        <w:t>v důsledku nevhodných pokynů objednatele objednateli a/nebo zhotoviteli a/nebo třetím osobám vznikly.</w:t>
      </w:r>
      <w:r w:rsidR="000E44D3" w:rsidRPr="00FC00B3">
        <w:rPr>
          <w:rFonts w:ascii="Garamond" w:hAnsi="Garamond" w:cs="Arial"/>
          <w:sz w:val="20"/>
          <w:szCs w:val="20"/>
        </w:rPr>
        <w:t xml:space="preserve"> Zhotovitel za účelem využívání všech </w:t>
      </w:r>
      <w:r w:rsidR="00D4276F" w:rsidRPr="00FC00B3">
        <w:rPr>
          <w:rFonts w:ascii="Garamond" w:hAnsi="Garamond" w:cs="Arial"/>
          <w:sz w:val="20"/>
          <w:szCs w:val="20"/>
        </w:rPr>
        <w:t xml:space="preserve">služeb </w:t>
      </w:r>
      <w:r w:rsidR="000E44D3" w:rsidRPr="00FC00B3">
        <w:rPr>
          <w:rFonts w:ascii="Garamond" w:hAnsi="Garamond" w:cs="Arial"/>
          <w:sz w:val="20"/>
          <w:szCs w:val="20"/>
        </w:rPr>
        <w:t xml:space="preserve">a energií čerpaných dodavatelem, tj. vodného a stočného, tepla, elektrické energie, plynu, odvozu odpadů, určí energie a služby, které bude čerpat a </w:t>
      </w:r>
      <w:r w:rsidR="009F1100" w:rsidRPr="00FC00B3">
        <w:rPr>
          <w:rFonts w:ascii="Garamond" w:hAnsi="Garamond" w:cs="Arial"/>
          <w:sz w:val="20"/>
          <w:szCs w:val="20"/>
        </w:rPr>
        <w:t>přibližný rozsah tohoto čerpání.</w:t>
      </w:r>
      <w:r w:rsidR="000E44D3" w:rsidRPr="00FC00B3">
        <w:rPr>
          <w:rFonts w:ascii="Garamond" w:hAnsi="Garamond" w:cs="Arial"/>
          <w:sz w:val="20"/>
          <w:szCs w:val="20"/>
        </w:rPr>
        <w:t xml:space="preserve"> </w:t>
      </w:r>
    </w:p>
    <w:p w14:paraId="16C59749" w14:textId="64C074E7" w:rsidR="00506C6A" w:rsidRPr="00FC00B3" w:rsidRDefault="00207697" w:rsidP="00FC00B3">
      <w:pPr>
        <w:numPr>
          <w:ilvl w:val="0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Garamond" w:hAnsi="Garamond" w:cs="Arial"/>
          <w:sz w:val="20"/>
          <w:szCs w:val="20"/>
        </w:rPr>
      </w:pPr>
      <w:r w:rsidRPr="00FC00B3">
        <w:rPr>
          <w:rFonts w:ascii="Garamond" w:hAnsi="Garamond" w:cs="Arial"/>
          <w:color w:val="000000"/>
          <w:sz w:val="20"/>
          <w:szCs w:val="20"/>
        </w:rPr>
        <w:t xml:space="preserve">Zhotovitel zahájí </w:t>
      </w:r>
      <w:r w:rsidR="00DE402B" w:rsidRPr="00FC00B3">
        <w:rPr>
          <w:rFonts w:ascii="Garamond" w:hAnsi="Garamond" w:cs="Arial"/>
          <w:color w:val="000000"/>
          <w:sz w:val="20"/>
          <w:szCs w:val="20"/>
        </w:rPr>
        <w:t xml:space="preserve">zhotovení </w:t>
      </w:r>
      <w:r w:rsidRPr="00FC00B3">
        <w:rPr>
          <w:rFonts w:ascii="Garamond" w:hAnsi="Garamond" w:cs="Arial"/>
          <w:color w:val="000000"/>
          <w:sz w:val="20"/>
          <w:szCs w:val="20"/>
        </w:rPr>
        <w:t>díl</w:t>
      </w:r>
      <w:r w:rsidR="00DE402B" w:rsidRPr="00FC00B3">
        <w:rPr>
          <w:rFonts w:ascii="Garamond" w:hAnsi="Garamond" w:cs="Arial"/>
          <w:color w:val="000000"/>
          <w:sz w:val="20"/>
          <w:szCs w:val="20"/>
        </w:rPr>
        <w:t>a</w:t>
      </w:r>
      <w:r w:rsidRPr="00FC00B3">
        <w:rPr>
          <w:rFonts w:ascii="Garamond" w:hAnsi="Garamond" w:cs="Arial"/>
          <w:color w:val="000000"/>
          <w:sz w:val="20"/>
          <w:szCs w:val="20"/>
        </w:rPr>
        <w:t xml:space="preserve"> </w:t>
      </w:r>
      <w:r w:rsidR="00DE402B" w:rsidRPr="00FC00B3">
        <w:rPr>
          <w:rFonts w:ascii="Garamond" w:hAnsi="Garamond" w:cs="Arial"/>
          <w:color w:val="000000"/>
          <w:sz w:val="20"/>
          <w:szCs w:val="20"/>
        </w:rPr>
        <w:t>po uzavření smlouvy o dílo a po protokolárním předání</w:t>
      </w:r>
      <w:r w:rsidRPr="00FC00B3">
        <w:rPr>
          <w:rFonts w:ascii="Garamond" w:hAnsi="Garamond" w:cs="Arial"/>
          <w:color w:val="000000"/>
          <w:sz w:val="20"/>
          <w:szCs w:val="20"/>
        </w:rPr>
        <w:t xml:space="preserve"> staveniště</w:t>
      </w:r>
      <w:r w:rsidR="003867EF">
        <w:rPr>
          <w:rFonts w:ascii="Garamond" w:hAnsi="Garamond" w:cs="Arial"/>
          <w:color w:val="000000"/>
          <w:sz w:val="20"/>
          <w:szCs w:val="20"/>
        </w:rPr>
        <w:t xml:space="preserve"> </w:t>
      </w:r>
      <w:r w:rsidR="00456B84" w:rsidRPr="00FC00B3">
        <w:rPr>
          <w:rFonts w:ascii="Garamond" w:hAnsi="Garamond" w:cs="Arial"/>
          <w:sz w:val="20"/>
          <w:szCs w:val="20"/>
        </w:rPr>
        <w:t xml:space="preserve">a </w:t>
      </w:r>
      <w:r w:rsidR="00196E8F" w:rsidRPr="00FC00B3">
        <w:rPr>
          <w:rFonts w:ascii="Garamond" w:hAnsi="Garamond" w:cs="Arial"/>
          <w:sz w:val="20"/>
          <w:szCs w:val="20"/>
        </w:rPr>
        <w:t xml:space="preserve">řádně </w:t>
      </w:r>
      <w:r w:rsidR="00A94C7A" w:rsidRPr="00FC00B3">
        <w:rPr>
          <w:rFonts w:ascii="Garamond" w:hAnsi="Garamond" w:cs="Arial"/>
          <w:sz w:val="20"/>
          <w:szCs w:val="20"/>
        </w:rPr>
        <w:t>dokončené</w:t>
      </w:r>
      <w:r w:rsidR="00196E8F" w:rsidRPr="00FC00B3">
        <w:rPr>
          <w:rFonts w:ascii="Garamond" w:hAnsi="Garamond" w:cs="Arial"/>
          <w:sz w:val="20"/>
          <w:szCs w:val="20"/>
        </w:rPr>
        <w:t xml:space="preserve"> díl</w:t>
      </w:r>
      <w:r w:rsidR="00DE402B" w:rsidRPr="00FC00B3">
        <w:rPr>
          <w:rFonts w:ascii="Garamond" w:hAnsi="Garamond" w:cs="Arial"/>
          <w:sz w:val="20"/>
          <w:szCs w:val="20"/>
        </w:rPr>
        <w:t>o předá</w:t>
      </w:r>
      <w:r w:rsidR="00365633" w:rsidRPr="00FC00B3">
        <w:rPr>
          <w:rFonts w:ascii="Garamond" w:hAnsi="Garamond" w:cs="Arial"/>
          <w:sz w:val="20"/>
          <w:szCs w:val="20"/>
        </w:rPr>
        <w:t xml:space="preserve"> </w:t>
      </w:r>
      <w:r w:rsidR="0082035C" w:rsidRPr="00FC00B3">
        <w:rPr>
          <w:rFonts w:ascii="Garamond" w:hAnsi="Garamond" w:cs="Arial"/>
          <w:sz w:val="20"/>
          <w:szCs w:val="20"/>
        </w:rPr>
        <w:t xml:space="preserve">nejpozději </w:t>
      </w:r>
      <w:r w:rsidRPr="00FC00B3">
        <w:rPr>
          <w:rFonts w:ascii="Garamond" w:hAnsi="Garamond" w:cs="Arial"/>
          <w:sz w:val="20"/>
          <w:szCs w:val="20"/>
        </w:rPr>
        <w:t xml:space="preserve">bez vad a nedodělků </w:t>
      </w:r>
      <w:r w:rsidR="00365633" w:rsidRPr="00FC00B3">
        <w:rPr>
          <w:rFonts w:ascii="Garamond" w:hAnsi="Garamond" w:cs="Arial"/>
          <w:sz w:val="20"/>
          <w:szCs w:val="20"/>
        </w:rPr>
        <w:t>do</w:t>
      </w:r>
      <w:r w:rsidR="00195942" w:rsidRPr="00FC00B3">
        <w:rPr>
          <w:rFonts w:ascii="Garamond" w:hAnsi="Garamond" w:cs="Arial"/>
          <w:sz w:val="20"/>
          <w:szCs w:val="20"/>
        </w:rPr>
        <w:t xml:space="preserve"> </w:t>
      </w:r>
      <w:r w:rsidR="00D663DF">
        <w:rPr>
          <w:rFonts w:ascii="Garamond" w:hAnsi="Garamond" w:cs="Arial"/>
          <w:sz w:val="20"/>
          <w:szCs w:val="20"/>
        </w:rPr>
        <w:t>3</w:t>
      </w:r>
      <w:r w:rsidR="00B058B6">
        <w:rPr>
          <w:rFonts w:ascii="Garamond" w:hAnsi="Garamond" w:cs="Arial"/>
          <w:sz w:val="20"/>
          <w:szCs w:val="20"/>
        </w:rPr>
        <w:t>1</w:t>
      </w:r>
      <w:r w:rsidR="00F922AB" w:rsidRPr="00FC6F0A">
        <w:rPr>
          <w:rFonts w:ascii="Garamond" w:hAnsi="Garamond" w:cs="Arial"/>
          <w:sz w:val="20"/>
          <w:szCs w:val="20"/>
        </w:rPr>
        <w:t xml:space="preserve">. </w:t>
      </w:r>
      <w:r w:rsidR="00476BC6">
        <w:rPr>
          <w:rFonts w:ascii="Garamond" w:hAnsi="Garamond" w:cs="Arial"/>
          <w:sz w:val="20"/>
          <w:szCs w:val="20"/>
        </w:rPr>
        <w:t>10</w:t>
      </w:r>
      <w:r w:rsidR="00A333CE" w:rsidRPr="00FC6F0A">
        <w:rPr>
          <w:rFonts w:ascii="Garamond" w:hAnsi="Garamond" w:cs="Arial"/>
          <w:sz w:val="20"/>
          <w:szCs w:val="20"/>
        </w:rPr>
        <w:t xml:space="preserve">. </w:t>
      </w:r>
      <w:r w:rsidR="003867EF" w:rsidRPr="00FC6F0A">
        <w:rPr>
          <w:rFonts w:ascii="Garamond" w:hAnsi="Garamond" w:cs="Arial"/>
          <w:sz w:val="20"/>
          <w:szCs w:val="20"/>
        </w:rPr>
        <w:t>202</w:t>
      </w:r>
      <w:r w:rsidR="00B058B6">
        <w:rPr>
          <w:rFonts w:ascii="Garamond" w:hAnsi="Garamond" w:cs="Arial"/>
          <w:sz w:val="20"/>
          <w:szCs w:val="20"/>
        </w:rPr>
        <w:t>5</w:t>
      </w:r>
      <w:r w:rsidR="00DE402B" w:rsidRPr="00FC6F0A">
        <w:rPr>
          <w:rFonts w:ascii="Garamond" w:hAnsi="Garamond" w:cs="Arial"/>
          <w:sz w:val="20"/>
          <w:szCs w:val="20"/>
        </w:rPr>
        <w:t>.</w:t>
      </w:r>
    </w:p>
    <w:p w14:paraId="354988F6" w14:textId="5B7DF6DC" w:rsidR="00FC6F0A" w:rsidRPr="00FC6F0A" w:rsidRDefault="00B61E47" w:rsidP="00FC6F0A">
      <w:pPr>
        <w:numPr>
          <w:ilvl w:val="0"/>
          <w:numId w:val="13"/>
        </w:numPr>
        <w:shd w:val="clear" w:color="auto" w:fill="FFFFFF"/>
        <w:tabs>
          <w:tab w:val="left" w:pos="567"/>
        </w:tabs>
        <w:spacing w:before="120"/>
        <w:ind w:left="567" w:hanging="567"/>
        <w:jc w:val="both"/>
        <w:rPr>
          <w:rFonts w:ascii="Garamond" w:hAnsi="Garamond" w:cs="Arial"/>
          <w:sz w:val="20"/>
          <w:szCs w:val="20"/>
        </w:rPr>
      </w:pPr>
      <w:r w:rsidRPr="009B7C24">
        <w:rPr>
          <w:rFonts w:ascii="Garamond" w:hAnsi="Garamond" w:cs="Arial"/>
          <w:sz w:val="20"/>
          <w:szCs w:val="20"/>
        </w:rPr>
        <w:t xml:space="preserve">Místem předání díla je adresa </w:t>
      </w:r>
      <w:r w:rsidR="007714F6" w:rsidRPr="009B7C24">
        <w:rPr>
          <w:rFonts w:ascii="Garamond" w:hAnsi="Garamond" w:cs="Arial"/>
          <w:sz w:val="20"/>
          <w:szCs w:val="20"/>
        </w:rPr>
        <w:t>místa, kde bude dílo provedeno, tzn.</w:t>
      </w:r>
      <w:r w:rsidR="00F7574D">
        <w:rPr>
          <w:rFonts w:ascii="Garamond" w:hAnsi="Garamond" w:cs="Arial"/>
          <w:sz w:val="20"/>
          <w:szCs w:val="20"/>
        </w:rPr>
        <w:t xml:space="preserve"> </w:t>
      </w:r>
      <w:r w:rsidR="007A2627">
        <w:rPr>
          <w:rFonts w:ascii="Garamond" w:hAnsi="Garamond" w:cs="Arial"/>
          <w:sz w:val="20"/>
          <w:szCs w:val="20"/>
        </w:rPr>
        <w:t>adresa:</w:t>
      </w:r>
      <w:r w:rsidR="009F1100" w:rsidRPr="00FC6F0A">
        <w:rPr>
          <w:rFonts w:ascii="Garamond" w:hAnsi="Garamond" w:cs="Arial"/>
          <w:sz w:val="20"/>
          <w:szCs w:val="20"/>
        </w:rPr>
        <w:t xml:space="preserve"> </w:t>
      </w:r>
      <w:r w:rsidR="00FC6F0A" w:rsidRPr="00FC6F0A">
        <w:rPr>
          <w:rFonts w:ascii="Garamond" w:hAnsi="Garamond" w:cs="Arial"/>
          <w:sz w:val="20"/>
          <w:szCs w:val="20"/>
        </w:rPr>
        <w:t>Základní škola</w:t>
      </w:r>
      <w:r w:rsidR="00F66D10">
        <w:rPr>
          <w:rFonts w:ascii="Garamond" w:hAnsi="Garamond" w:cs="Arial"/>
          <w:sz w:val="20"/>
          <w:szCs w:val="20"/>
        </w:rPr>
        <w:t xml:space="preserve"> a Mateřská škola</w:t>
      </w:r>
      <w:r w:rsidR="00FC6F0A" w:rsidRPr="00FC6F0A">
        <w:rPr>
          <w:rFonts w:ascii="Garamond" w:hAnsi="Garamond" w:cs="Arial"/>
          <w:sz w:val="20"/>
          <w:szCs w:val="20"/>
        </w:rPr>
        <w:t xml:space="preserve"> F. Hrubína Havířov-Podlesí, příspěvková organizace, Františka Hrubína 1537/5, 736 01 Havířov – Podlesí</w:t>
      </w:r>
      <w:r w:rsidR="00B058B6">
        <w:rPr>
          <w:rFonts w:ascii="Garamond" w:hAnsi="Garamond" w:cs="Arial"/>
          <w:sz w:val="20"/>
          <w:szCs w:val="20"/>
        </w:rPr>
        <w:t>.</w:t>
      </w:r>
    </w:p>
    <w:p w14:paraId="61181D1B" w14:textId="77777777" w:rsidR="00377A4C" w:rsidRPr="00DE220E" w:rsidRDefault="00377A4C" w:rsidP="00D524A2">
      <w:pPr>
        <w:numPr>
          <w:ilvl w:val="0"/>
          <w:numId w:val="13"/>
        </w:numPr>
        <w:shd w:val="clear" w:color="auto" w:fill="FFFFFF"/>
        <w:tabs>
          <w:tab w:val="left" w:pos="567"/>
        </w:tabs>
        <w:spacing w:before="120"/>
        <w:ind w:left="567" w:hanging="567"/>
        <w:jc w:val="both"/>
        <w:rPr>
          <w:rFonts w:ascii="Garamond" w:hAnsi="Garamond" w:cs="Arial"/>
          <w:sz w:val="20"/>
          <w:szCs w:val="20"/>
        </w:rPr>
      </w:pPr>
      <w:r w:rsidRPr="00DE220E">
        <w:rPr>
          <w:rFonts w:ascii="Garamond" w:hAnsi="Garamond" w:cs="Arial"/>
          <w:sz w:val="20"/>
          <w:szCs w:val="20"/>
        </w:rPr>
        <w:t>Zhotovitel bude při plnění předmětu</w:t>
      </w:r>
      <w:r w:rsidR="00CE0D49">
        <w:rPr>
          <w:rFonts w:ascii="Garamond" w:hAnsi="Garamond" w:cs="Arial"/>
          <w:sz w:val="20"/>
          <w:szCs w:val="20"/>
        </w:rPr>
        <w:t xml:space="preserve"> díla této smlouvy postupovat s odbornou péčí</w:t>
      </w:r>
      <w:r w:rsidRPr="00DE220E">
        <w:rPr>
          <w:rFonts w:ascii="Garamond" w:hAnsi="Garamond" w:cs="Arial"/>
          <w:sz w:val="20"/>
          <w:szCs w:val="20"/>
        </w:rPr>
        <w:t xml:space="preserve"> a zavazuje se dodržovat obecně závazné právní předpisy, bezpečnostní předpisy, technické normy a podmínky této smlouvy.</w:t>
      </w:r>
    </w:p>
    <w:p w14:paraId="7521898B" w14:textId="77777777" w:rsidR="006350CB" w:rsidRPr="00DE220E" w:rsidRDefault="00145BF3" w:rsidP="00D524A2">
      <w:pPr>
        <w:numPr>
          <w:ilvl w:val="0"/>
          <w:numId w:val="13"/>
        </w:numPr>
        <w:shd w:val="clear" w:color="auto" w:fill="FFFFFF"/>
        <w:tabs>
          <w:tab w:val="left" w:pos="567"/>
        </w:tabs>
        <w:spacing w:before="120"/>
        <w:ind w:left="567" w:hanging="567"/>
        <w:jc w:val="both"/>
        <w:rPr>
          <w:rFonts w:ascii="Garamond" w:hAnsi="Garamond" w:cs="Arial"/>
          <w:sz w:val="20"/>
          <w:szCs w:val="20"/>
        </w:rPr>
      </w:pPr>
      <w:r w:rsidRPr="00DE220E">
        <w:rPr>
          <w:rFonts w:ascii="Garamond" w:hAnsi="Garamond" w:cs="Arial"/>
          <w:sz w:val="20"/>
          <w:szCs w:val="20"/>
        </w:rPr>
        <w:t xml:space="preserve">O předání a převzetí </w:t>
      </w:r>
      <w:r w:rsidR="002271B3" w:rsidRPr="00DE220E">
        <w:rPr>
          <w:rFonts w:ascii="Garamond" w:hAnsi="Garamond" w:cs="Arial"/>
          <w:sz w:val="20"/>
          <w:szCs w:val="20"/>
        </w:rPr>
        <w:t>d</w:t>
      </w:r>
      <w:r w:rsidRPr="00DE220E">
        <w:rPr>
          <w:rFonts w:ascii="Garamond" w:hAnsi="Garamond" w:cs="Arial"/>
          <w:sz w:val="20"/>
          <w:szCs w:val="20"/>
        </w:rPr>
        <w:t xml:space="preserve">íla bude </w:t>
      </w:r>
      <w:r w:rsidR="00287A31" w:rsidRPr="00DE220E">
        <w:rPr>
          <w:rFonts w:ascii="Garamond" w:hAnsi="Garamond" w:cs="Arial"/>
          <w:sz w:val="20"/>
          <w:szCs w:val="20"/>
        </w:rPr>
        <w:t xml:space="preserve">zhotovitelem </w:t>
      </w:r>
      <w:r w:rsidR="0033365A" w:rsidRPr="00DE220E">
        <w:rPr>
          <w:rFonts w:ascii="Garamond" w:hAnsi="Garamond" w:cs="Arial"/>
          <w:sz w:val="20"/>
          <w:szCs w:val="20"/>
        </w:rPr>
        <w:t xml:space="preserve">vyhotoven </w:t>
      </w:r>
      <w:r w:rsidR="00287A31" w:rsidRPr="00DE220E">
        <w:rPr>
          <w:rFonts w:ascii="Garamond" w:hAnsi="Garamond" w:cs="Arial"/>
          <w:sz w:val="20"/>
          <w:szCs w:val="20"/>
        </w:rPr>
        <w:t>p</w:t>
      </w:r>
      <w:r w:rsidR="0033365A" w:rsidRPr="00DE220E">
        <w:rPr>
          <w:rFonts w:ascii="Garamond" w:hAnsi="Garamond" w:cs="Arial"/>
          <w:sz w:val="20"/>
          <w:szCs w:val="20"/>
        </w:rPr>
        <w:t>rotokol o předání a převzetí díla</w:t>
      </w:r>
      <w:r w:rsidRPr="00DE220E">
        <w:rPr>
          <w:rFonts w:ascii="Garamond" w:hAnsi="Garamond" w:cs="Arial"/>
          <w:sz w:val="20"/>
          <w:szCs w:val="20"/>
        </w:rPr>
        <w:t xml:space="preserve"> </w:t>
      </w:r>
      <w:r w:rsidR="0033365A" w:rsidRPr="00DE220E">
        <w:rPr>
          <w:rFonts w:ascii="Garamond" w:hAnsi="Garamond" w:cs="Arial"/>
          <w:sz w:val="20"/>
          <w:szCs w:val="20"/>
        </w:rPr>
        <w:t>(dále jen „protokol“)</w:t>
      </w:r>
      <w:r w:rsidR="00235193" w:rsidRPr="00DE220E">
        <w:rPr>
          <w:rFonts w:ascii="Garamond" w:hAnsi="Garamond" w:cs="Arial"/>
          <w:sz w:val="20"/>
          <w:szCs w:val="20"/>
        </w:rPr>
        <w:t xml:space="preserve"> ve dvou </w:t>
      </w:r>
      <w:r w:rsidR="0037522D" w:rsidRPr="00DE220E">
        <w:rPr>
          <w:rFonts w:ascii="Garamond" w:hAnsi="Garamond" w:cs="Arial"/>
          <w:sz w:val="20"/>
          <w:szCs w:val="20"/>
        </w:rPr>
        <w:t xml:space="preserve">(2) </w:t>
      </w:r>
      <w:r w:rsidR="00235193" w:rsidRPr="00DE220E">
        <w:rPr>
          <w:rFonts w:ascii="Garamond" w:hAnsi="Garamond" w:cs="Arial"/>
          <w:sz w:val="20"/>
          <w:szCs w:val="20"/>
        </w:rPr>
        <w:t>vyhotoveních, který bude podepsán oběm</w:t>
      </w:r>
      <w:r w:rsidR="00CE0D49">
        <w:rPr>
          <w:rFonts w:ascii="Garamond" w:hAnsi="Garamond" w:cs="Arial"/>
          <w:sz w:val="20"/>
          <w:szCs w:val="20"/>
        </w:rPr>
        <w:t>a</w:t>
      </w:r>
      <w:r w:rsidR="00235193" w:rsidRPr="00DE220E">
        <w:rPr>
          <w:rFonts w:ascii="Garamond" w:hAnsi="Garamond" w:cs="Arial"/>
          <w:sz w:val="20"/>
          <w:szCs w:val="20"/>
        </w:rPr>
        <w:t xml:space="preserve"> </w:t>
      </w:r>
      <w:r w:rsidRPr="00DE220E">
        <w:rPr>
          <w:rFonts w:ascii="Garamond" w:hAnsi="Garamond" w:cs="Arial"/>
          <w:sz w:val="20"/>
          <w:szCs w:val="20"/>
        </w:rPr>
        <w:t>smluvní</w:t>
      </w:r>
      <w:r w:rsidR="00235193" w:rsidRPr="00DE220E">
        <w:rPr>
          <w:rFonts w:ascii="Garamond" w:hAnsi="Garamond" w:cs="Arial"/>
          <w:sz w:val="20"/>
          <w:szCs w:val="20"/>
        </w:rPr>
        <w:t xml:space="preserve">mi </w:t>
      </w:r>
      <w:r w:rsidRPr="00DE220E">
        <w:rPr>
          <w:rFonts w:ascii="Garamond" w:hAnsi="Garamond" w:cs="Arial"/>
          <w:sz w:val="20"/>
          <w:szCs w:val="20"/>
        </w:rPr>
        <w:t>stran</w:t>
      </w:r>
      <w:r w:rsidR="00235193" w:rsidRPr="00DE220E">
        <w:rPr>
          <w:rFonts w:ascii="Garamond" w:hAnsi="Garamond" w:cs="Arial"/>
          <w:sz w:val="20"/>
          <w:szCs w:val="20"/>
        </w:rPr>
        <w:t xml:space="preserve">ami a </w:t>
      </w:r>
      <w:r w:rsidRPr="00DE220E">
        <w:rPr>
          <w:rFonts w:ascii="Garamond" w:hAnsi="Garamond" w:cs="Arial"/>
          <w:sz w:val="20"/>
          <w:szCs w:val="20"/>
        </w:rPr>
        <w:t xml:space="preserve">každá ze smluvních stran obdrží po jednom </w:t>
      </w:r>
      <w:r w:rsidR="0037522D" w:rsidRPr="00DE220E">
        <w:rPr>
          <w:rFonts w:ascii="Garamond" w:hAnsi="Garamond" w:cs="Arial"/>
          <w:sz w:val="20"/>
          <w:szCs w:val="20"/>
        </w:rPr>
        <w:t xml:space="preserve">(1) </w:t>
      </w:r>
      <w:r w:rsidRPr="00DE220E">
        <w:rPr>
          <w:rFonts w:ascii="Garamond" w:hAnsi="Garamond" w:cs="Arial"/>
          <w:sz w:val="20"/>
          <w:szCs w:val="20"/>
        </w:rPr>
        <w:t xml:space="preserve">vyhotovení </w:t>
      </w:r>
      <w:r w:rsidR="00235193" w:rsidRPr="00DE220E">
        <w:rPr>
          <w:rFonts w:ascii="Garamond" w:hAnsi="Garamond" w:cs="Arial"/>
          <w:sz w:val="20"/>
          <w:szCs w:val="20"/>
        </w:rPr>
        <w:t>protokolu</w:t>
      </w:r>
      <w:r w:rsidR="009706D0" w:rsidRPr="00DE220E">
        <w:rPr>
          <w:rFonts w:ascii="Garamond" w:hAnsi="Garamond" w:cs="Arial"/>
          <w:sz w:val="20"/>
          <w:szCs w:val="20"/>
        </w:rPr>
        <w:t>.</w:t>
      </w:r>
    </w:p>
    <w:p w14:paraId="22A6998D" w14:textId="77777777" w:rsidR="005778CF" w:rsidRPr="00DE220E" w:rsidRDefault="006350CB" w:rsidP="005778CF">
      <w:pPr>
        <w:numPr>
          <w:ilvl w:val="0"/>
          <w:numId w:val="13"/>
        </w:numPr>
        <w:shd w:val="clear" w:color="auto" w:fill="FFFFFF"/>
        <w:tabs>
          <w:tab w:val="left" w:pos="567"/>
        </w:tabs>
        <w:spacing w:before="120"/>
        <w:ind w:left="567" w:hanging="567"/>
        <w:jc w:val="both"/>
        <w:rPr>
          <w:rFonts w:ascii="Garamond" w:hAnsi="Garamond" w:cs="Arial"/>
          <w:color w:val="000000"/>
          <w:sz w:val="20"/>
          <w:szCs w:val="20"/>
        </w:rPr>
      </w:pPr>
      <w:r w:rsidRPr="00DE220E">
        <w:rPr>
          <w:rFonts w:ascii="Garamond" w:hAnsi="Garamond" w:cs="Arial"/>
          <w:sz w:val="20"/>
          <w:szCs w:val="20"/>
        </w:rPr>
        <w:t xml:space="preserve">Objednatel je oprávněn odmítnout převzetí díla, pokud dílo nebude zhotoveno řádně v souladu s touto smlouvou </w:t>
      </w:r>
      <w:r w:rsidR="007B72FB" w:rsidRPr="00DE220E">
        <w:rPr>
          <w:rFonts w:ascii="Garamond" w:hAnsi="Garamond" w:cs="Arial"/>
          <w:sz w:val="20"/>
          <w:szCs w:val="20"/>
        </w:rPr>
        <w:t>a</w:t>
      </w:r>
      <w:r w:rsidRPr="00DE220E">
        <w:rPr>
          <w:rFonts w:ascii="Garamond" w:hAnsi="Garamond" w:cs="Arial"/>
          <w:sz w:val="20"/>
          <w:szCs w:val="20"/>
        </w:rPr>
        <w:t xml:space="preserve"> ve sjednané </w:t>
      </w:r>
      <w:r w:rsidRPr="00DE220E">
        <w:rPr>
          <w:rFonts w:ascii="Garamond" w:hAnsi="Garamond" w:cs="Arial"/>
          <w:color w:val="000000"/>
          <w:sz w:val="20"/>
          <w:szCs w:val="20"/>
        </w:rPr>
        <w:t>kvalitě</w:t>
      </w:r>
      <w:r w:rsidR="00207697" w:rsidRPr="00DE220E">
        <w:rPr>
          <w:rFonts w:ascii="Garamond" w:hAnsi="Garamond" w:cs="Arial"/>
          <w:color w:val="000000"/>
          <w:sz w:val="20"/>
          <w:szCs w:val="20"/>
        </w:rPr>
        <w:t xml:space="preserve"> bez vad a nedodělků</w:t>
      </w:r>
      <w:r w:rsidRPr="00DE220E">
        <w:rPr>
          <w:rFonts w:ascii="Garamond" w:hAnsi="Garamond" w:cs="Arial"/>
          <w:color w:val="000000"/>
          <w:sz w:val="20"/>
          <w:szCs w:val="20"/>
        </w:rPr>
        <w:t>, přičemž v takovém případě objednatel důvody odmítnutí převzetí díla písemně zhotoviteli sdělí, a to nejpozději do pěti (5) pracovních dnů od původního termínu předání díla. Na následné předání díla se použijí výše uvedená ustanovení tohoto článku.</w:t>
      </w:r>
    </w:p>
    <w:p w14:paraId="6C5D7A08" w14:textId="77777777" w:rsidR="005778CF" w:rsidRPr="00DE220E" w:rsidRDefault="00865A05" w:rsidP="003D5ADA">
      <w:pPr>
        <w:numPr>
          <w:ilvl w:val="0"/>
          <w:numId w:val="13"/>
        </w:numPr>
        <w:shd w:val="clear" w:color="auto" w:fill="FFFFFF"/>
        <w:tabs>
          <w:tab w:val="left" w:pos="567"/>
        </w:tabs>
        <w:spacing w:before="120"/>
        <w:ind w:left="567" w:hanging="567"/>
        <w:jc w:val="both"/>
        <w:rPr>
          <w:rFonts w:ascii="Garamond" w:hAnsi="Garamond" w:cs="Arial"/>
          <w:color w:val="000000"/>
          <w:sz w:val="20"/>
          <w:szCs w:val="20"/>
        </w:rPr>
      </w:pPr>
      <w:r w:rsidRPr="00DE220E">
        <w:rPr>
          <w:rFonts w:ascii="Garamond" w:hAnsi="Garamond" w:cs="Arial"/>
          <w:color w:val="000000"/>
          <w:sz w:val="20"/>
          <w:szCs w:val="20"/>
        </w:rPr>
        <w:t xml:space="preserve">Zhotovitel se zavazuje vyklidit pracoviště /staveniště/ </w:t>
      </w:r>
      <w:r w:rsidR="005778CF" w:rsidRPr="00DE220E">
        <w:rPr>
          <w:rFonts w:ascii="Garamond" w:hAnsi="Garamond" w:cs="Arial"/>
          <w:color w:val="000000"/>
          <w:sz w:val="20"/>
          <w:szCs w:val="20"/>
        </w:rPr>
        <w:t xml:space="preserve">s uvedením do původního stavu </w:t>
      </w:r>
      <w:r w:rsidR="001A7DE6" w:rsidRPr="00DE220E">
        <w:rPr>
          <w:rFonts w:ascii="Garamond" w:hAnsi="Garamond" w:cs="Arial"/>
          <w:color w:val="000000"/>
          <w:sz w:val="20"/>
          <w:szCs w:val="20"/>
        </w:rPr>
        <w:t xml:space="preserve">do </w:t>
      </w:r>
      <w:r w:rsidR="005778CF" w:rsidRPr="00DE220E">
        <w:rPr>
          <w:rFonts w:ascii="Garamond" w:hAnsi="Garamond" w:cs="Arial"/>
          <w:color w:val="000000"/>
          <w:sz w:val="20"/>
          <w:szCs w:val="20"/>
        </w:rPr>
        <w:t>tří (</w:t>
      </w:r>
      <w:r w:rsidR="001A7DE6" w:rsidRPr="00DE220E">
        <w:rPr>
          <w:rFonts w:ascii="Garamond" w:hAnsi="Garamond" w:cs="Arial"/>
          <w:color w:val="000000"/>
          <w:sz w:val="20"/>
          <w:szCs w:val="20"/>
        </w:rPr>
        <w:t>3</w:t>
      </w:r>
      <w:r w:rsidR="005778CF" w:rsidRPr="00DE220E">
        <w:rPr>
          <w:rFonts w:ascii="Garamond" w:hAnsi="Garamond" w:cs="Arial"/>
          <w:color w:val="000000"/>
          <w:sz w:val="20"/>
          <w:szCs w:val="20"/>
        </w:rPr>
        <w:t>)</w:t>
      </w:r>
      <w:r w:rsidRPr="00DE220E">
        <w:rPr>
          <w:rFonts w:ascii="Garamond" w:hAnsi="Garamond" w:cs="Arial"/>
          <w:color w:val="000000"/>
          <w:sz w:val="20"/>
          <w:szCs w:val="20"/>
        </w:rPr>
        <w:t xml:space="preserve"> </w:t>
      </w:r>
      <w:r w:rsidR="00D4276F">
        <w:rPr>
          <w:rFonts w:ascii="Garamond" w:hAnsi="Garamond" w:cs="Arial"/>
          <w:color w:val="000000"/>
          <w:sz w:val="20"/>
          <w:szCs w:val="20"/>
        </w:rPr>
        <w:t xml:space="preserve">kalendářních </w:t>
      </w:r>
      <w:r w:rsidRPr="00DE220E">
        <w:rPr>
          <w:rFonts w:ascii="Garamond" w:hAnsi="Garamond" w:cs="Arial"/>
          <w:color w:val="000000"/>
          <w:sz w:val="20"/>
          <w:szCs w:val="20"/>
        </w:rPr>
        <w:t>dnů po předání díla.</w:t>
      </w:r>
    </w:p>
    <w:p w14:paraId="591F6D81" w14:textId="77777777" w:rsidR="003D5ADA" w:rsidRPr="00DE220E" w:rsidRDefault="003D5ADA" w:rsidP="003D5ADA">
      <w:pPr>
        <w:numPr>
          <w:ilvl w:val="0"/>
          <w:numId w:val="13"/>
        </w:numPr>
        <w:shd w:val="clear" w:color="auto" w:fill="FFFFFF"/>
        <w:tabs>
          <w:tab w:val="left" w:pos="567"/>
        </w:tabs>
        <w:spacing w:before="120"/>
        <w:ind w:left="567" w:hanging="567"/>
        <w:jc w:val="both"/>
        <w:rPr>
          <w:rFonts w:ascii="Garamond" w:hAnsi="Garamond" w:cs="Arial"/>
          <w:color w:val="000000"/>
          <w:sz w:val="20"/>
          <w:szCs w:val="20"/>
        </w:rPr>
      </w:pPr>
      <w:r w:rsidRPr="00DE220E">
        <w:rPr>
          <w:rFonts w:ascii="Garamond" w:hAnsi="Garamond" w:cs="Arial"/>
          <w:color w:val="000000"/>
          <w:sz w:val="20"/>
          <w:szCs w:val="20"/>
        </w:rPr>
        <w:t xml:space="preserve">Zhotovitel se zavazuje zaplatit za </w:t>
      </w:r>
      <w:r w:rsidR="000E44D3">
        <w:rPr>
          <w:rFonts w:ascii="Garamond" w:hAnsi="Garamond" w:cs="Arial"/>
          <w:color w:val="000000"/>
          <w:sz w:val="20"/>
          <w:szCs w:val="20"/>
        </w:rPr>
        <w:t xml:space="preserve">energie a </w:t>
      </w:r>
      <w:r w:rsidRPr="00DE220E">
        <w:rPr>
          <w:rFonts w:ascii="Garamond" w:hAnsi="Garamond" w:cs="Arial"/>
          <w:color w:val="000000"/>
          <w:sz w:val="20"/>
          <w:szCs w:val="20"/>
        </w:rPr>
        <w:t>služby jim pož</w:t>
      </w:r>
      <w:r w:rsidR="005778CF" w:rsidRPr="00DE220E">
        <w:rPr>
          <w:rFonts w:ascii="Garamond" w:hAnsi="Garamond" w:cs="Arial"/>
          <w:color w:val="000000"/>
          <w:sz w:val="20"/>
          <w:szCs w:val="20"/>
        </w:rPr>
        <w:t>adované a spojené se zařízením</w:t>
      </w:r>
      <w:r w:rsidRPr="00DE220E">
        <w:rPr>
          <w:rFonts w:ascii="Garamond" w:hAnsi="Garamond" w:cs="Arial"/>
          <w:color w:val="000000"/>
          <w:sz w:val="20"/>
          <w:szCs w:val="20"/>
        </w:rPr>
        <w:t xml:space="preserve"> staveniště a realizací díla,</w:t>
      </w:r>
      <w:r w:rsidR="00D4276F">
        <w:rPr>
          <w:rFonts w:ascii="Garamond" w:hAnsi="Garamond" w:cs="Arial"/>
          <w:color w:val="000000"/>
          <w:sz w:val="20"/>
          <w:szCs w:val="20"/>
        </w:rPr>
        <w:t xml:space="preserve"> na základě vyúčtování služeb, předloženého odběratelem</w:t>
      </w:r>
      <w:r w:rsidR="000E44D3">
        <w:rPr>
          <w:rFonts w:ascii="Garamond" w:hAnsi="Garamond" w:cs="Arial"/>
          <w:color w:val="000000"/>
          <w:sz w:val="20"/>
          <w:szCs w:val="20"/>
        </w:rPr>
        <w:t>, ve vztahu k určení čerpání těchto služeb a energií zhotovitelem dle odst. 1 tohoto článku smlouvy.</w:t>
      </w:r>
    </w:p>
    <w:p w14:paraId="25B8DD95" w14:textId="77777777" w:rsidR="003F2E8B" w:rsidRDefault="003F2E8B" w:rsidP="003D5ADA">
      <w:pPr>
        <w:pStyle w:val="Bezmezer"/>
        <w:rPr>
          <w:rFonts w:ascii="Garamond" w:hAnsi="Garamond" w:cs="Arial"/>
          <w:color w:val="000000"/>
          <w:sz w:val="20"/>
          <w:szCs w:val="20"/>
        </w:rPr>
      </w:pPr>
    </w:p>
    <w:p w14:paraId="4019704D" w14:textId="77777777" w:rsidR="00D74619" w:rsidRPr="00DE220E" w:rsidRDefault="00D74619" w:rsidP="003D5ADA">
      <w:pPr>
        <w:pStyle w:val="Bezmezer"/>
        <w:rPr>
          <w:rFonts w:ascii="Garamond" w:hAnsi="Garamond" w:cs="Arial"/>
          <w:color w:val="000000"/>
          <w:sz w:val="20"/>
          <w:szCs w:val="20"/>
        </w:rPr>
      </w:pPr>
    </w:p>
    <w:p w14:paraId="2AF60547" w14:textId="77777777" w:rsidR="008C5D8F" w:rsidRPr="00DE220E" w:rsidRDefault="008C5D8F" w:rsidP="00145BF3">
      <w:pPr>
        <w:pStyle w:val="Nadpis1"/>
        <w:spacing w:before="0" w:after="0"/>
        <w:ind w:right="-284"/>
        <w:jc w:val="center"/>
        <w:rPr>
          <w:rFonts w:ascii="Garamond" w:hAnsi="Garamond"/>
          <w:sz w:val="20"/>
          <w:szCs w:val="20"/>
        </w:rPr>
      </w:pPr>
    </w:p>
    <w:p w14:paraId="3B353D53" w14:textId="77777777" w:rsidR="005778CF" w:rsidRPr="00DE220E" w:rsidRDefault="00145BF3" w:rsidP="005778CF">
      <w:pPr>
        <w:pStyle w:val="Nadpis1"/>
        <w:spacing w:before="0" w:after="0"/>
        <w:ind w:right="-284"/>
        <w:jc w:val="center"/>
        <w:rPr>
          <w:rFonts w:ascii="Garamond" w:hAnsi="Garamond"/>
          <w:b w:val="0"/>
          <w:sz w:val="20"/>
          <w:szCs w:val="20"/>
        </w:rPr>
      </w:pPr>
      <w:r w:rsidRPr="00DE220E">
        <w:rPr>
          <w:rFonts w:ascii="Garamond" w:hAnsi="Garamond"/>
          <w:b w:val="0"/>
          <w:sz w:val="20"/>
          <w:szCs w:val="20"/>
        </w:rPr>
        <w:t xml:space="preserve">Článek </w:t>
      </w:r>
      <w:r w:rsidR="0028549E" w:rsidRPr="00DE220E">
        <w:rPr>
          <w:rFonts w:ascii="Garamond" w:hAnsi="Garamond"/>
          <w:b w:val="0"/>
          <w:sz w:val="20"/>
          <w:szCs w:val="20"/>
        </w:rPr>
        <w:t>I</w:t>
      </w:r>
      <w:r w:rsidR="00F7574D">
        <w:rPr>
          <w:rFonts w:ascii="Garamond" w:hAnsi="Garamond"/>
          <w:b w:val="0"/>
          <w:sz w:val="20"/>
          <w:szCs w:val="20"/>
          <w:lang w:val="cs-CZ"/>
        </w:rPr>
        <w:t>V</w:t>
      </w:r>
      <w:r w:rsidRPr="00DE220E">
        <w:rPr>
          <w:rFonts w:ascii="Garamond" w:hAnsi="Garamond"/>
          <w:b w:val="0"/>
          <w:sz w:val="20"/>
          <w:szCs w:val="20"/>
        </w:rPr>
        <w:t>.</w:t>
      </w:r>
    </w:p>
    <w:p w14:paraId="047E6C67" w14:textId="77777777" w:rsidR="00145BF3" w:rsidRPr="00DE220E" w:rsidRDefault="001D619D" w:rsidP="00FE278E">
      <w:pPr>
        <w:pStyle w:val="Nadpis1"/>
        <w:spacing w:before="0" w:after="120"/>
        <w:ind w:right="-284"/>
        <w:jc w:val="center"/>
        <w:rPr>
          <w:rFonts w:ascii="Garamond" w:hAnsi="Garamond"/>
          <w:sz w:val="20"/>
          <w:szCs w:val="20"/>
        </w:rPr>
      </w:pPr>
      <w:r w:rsidRPr="00DE220E">
        <w:rPr>
          <w:rFonts w:ascii="Garamond" w:hAnsi="Garamond"/>
          <w:sz w:val="20"/>
          <w:szCs w:val="20"/>
        </w:rPr>
        <w:t>C</w:t>
      </w:r>
      <w:r w:rsidR="00145BF3" w:rsidRPr="00DE220E">
        <w:rPr>
          <w:rFonts w:ascii="Garamond" w:hAnsi="Garamond"/>
          <w:sz w:val="20"/>
          <w:szCs w:val="20"/>
        </w:rPr>
        <w:t xml:space="preserve">ena </w:t>
      </w:r>
      <w:r w:rsidR="00F61BCD" w:rsidRPr="00DE220E">
        <w:rPr>
          <w:rFonts w:ascii="Garamond" w:hAnsi="Garamond"/>
          <w:sz w:val="20"/>
          <w:szCs w:val="20"/>
        </w:rPr>
        <w:t>díla</w:t>
      </w:r>
      <w:r w:rsidR="001C2011" w:rsidRPr="00DE220E">
        <w:rPr>
          <w:rFonts w:ascii="Garamond" w:hAnsi="Garamond"/>
          <w:sz w:val="20"/>
          <w:szCs w:val="20"/>
        </w:rPr>
        <w:t xml:space="preserve"> a </w:t>
      </w:r>
      <w:r w:rsidR="00145BF3" w:rsidRPr="00DE220E">
        <w:rPr>
          <w:rFonts w:ascii="Garamond" w:hAnsi="Garamond"/>
          <w:sz w:val="20"/>
          <w:szCs w:val="20"/>
        </w:rPr>
        <w:t>platební podmínky</w:t>
      </w:r>
    </w:p>
    <w:p w14:paraId="01115755" w14:textId="77777777" w:rsidR="006C4280" w:rsidRDefault="003F2E8B" w:rsidP="006B7C75">
      <w:pPr>
        <w:numPr>
          <w:ilvl w:val="0"/>
          <w:numId w:val="3"/>
        </w:numPr>
        <w:shd w:val="clear" w:color="auto" w:fill="FFFFFF"/>
        <w:tabs>
          <w:tab w:val="left" w:pos="567"/>
        </w:tabs>
        <w:spacing w:after="120"/>
        <w:ind w:left="567" w:hanging="567"/>
        <w:jc w:val="both"/>
        <w:rPr>
          <w:rFonts w:ascii="Garamond" w:hAnsi="Garamond" w:cs="Arial"/>
          <w:sz w:val="20"/>
          <w:szCs w:val="20"/>
        </w:rPr>
      </w:pPr>
      <w:r w:rsidRPr="00DE220E">
        <w:rPr>
          <w:rFonts w:ascii="Garamond" w:hAnsi="Garamond" w:cs="Arial"/>
          <w:sz w:val="20"/>
          <w:szCs w:val="20"/>
        </w:rPr>
        <w:t>Celková cena díla je stanovena smluvně jako konečná a nepřekročitelná a představuje souhrn všech nákladů uplatňovaných zhotovitelem vůči objednateli, tj. cenu díla jako celku.</w:t>
      </w:r>
    </w:p>
    <w:p w14:paraId="114FF5EE" w14:textId="77777777" w:rsidR="00305441" w:rsidRPr="006C4280" w:rsidRDefault="00DA7098" w:rsidP="006C4280">
      <w:pPr>
        <w:numPr>
          <w:ilvl w:val="0"/>
          <w:numId w:val="3"/>
        </w:numPr>
        <w:shd w:val="clear" w:color="auto" w:fill="FFFFFF"/>
        <w:tabs>
          <w:tab w:val="left" w:pos="567"/>
        </w:tabs>
        <w:spacing w:after="120"/>
        <w:ind w:left="567" w:hanging="567"/>
        <w:jc w:val="both"/>
        <w:rPr>
          <w:rFonts w:ascii="Garamond" w:hAnsi="Garamond" w:cs="Arial"/>
          <w:sz w:val="20"/>
          <w:szCs w:val="20"/>
        </w:rPr>
      </w:pPr>
      <w:r w:rsidRPr="006C4280">
        <w:rPr>
          <w:rFonts w:ascii="Garamond" w:hAnsi="Garamond" w:cs="Arial"/>
          <w:sz w:val="20"/>
          <w:szCs w:val="20"/>
        </w:rPr>
        <w:t xml:space="preserve">Celková </w:t>
      </w:r>
      <w:r w:rsidR="00305441" w:rsidRPr="006C4280">
        <w:rPr>
          <w:rFonts w:ascii="Garamond" w:hAnsi="Garamond" w:cs="Arial"/>
          <w:sz w:val="20"/>
          <w:szCs w:val="20"/>
        </w:rPr>
        <w:t xml:space="preserve">cena </w:t>
      </w:r>
      <w:r w:rsidRPr="006C4280">
        <w:rPr>
          <w:rFonts w:ascii="Garamond" w:hAnsi="Garamond" w:cs="Arial"/>
          <w:sz w:val="20"/>
          <w:szCs w:val="20"/>
        </w:rPr>
        <w:t xml:space="preserve">díla </w:t>
      </w:r>
      <w:r w:rsidR="00305441" w:rsidRPr="006C4280">
        <w:rPr>
          <w:rFonts w:ascii="Garamond" w:hAnsi="Garamond" w:cs="Arial"/>
          <w:sz w:val="20"/>
          <w:szCs w:val="20"/>
        </w:rPr>
        <w:t>vychází z jednotného cenového systému ceníkových položek – oceněním položek výkazu výměr.</w:t>
      </w:r>
      <w:r w:rsidR="00B058B6">
        <w:rPr>
          <w:rFonts w:ascii="Garamond" w:hAnsi="Garamond" w:cs="Arial"/>
          <w:sz w:val="20"/>
          <w:szCs w:val="20"/>
        </w:rPr>
        <w:t xml:space="preserve"> </w:t>
      </w:r>
      <w:r w:rsidRPr="006C4280">
        <w:rPr>
          <w:rFonts w:ascii="Garamond" w:hAnsi="Garamond" w:cs="Arial"/>
          <w:sz w:val="20"/>
          <w:szCs w:val="20"/>
        </w:rPr>
        <w:t>C</w:t>
      </w:r>
      <w:r w:rsidR="00305441" w:rsidRPr="006C4280">
        <w:rPr>
          <w:rFonts w:ascii="Garamond" w:hAnsi="Garamond" w:cs="Arial"/>
          <w:sz w:val="20"/>
          <w:szCs w:val="20"/>
        </w:rPr>
        <w:t>ena</w:t>
      </w:r>
      <w:r w:rsidRPr="006C4280">
        <w:rPr>
          <w:rFonts w:ascii="Garamond" w:hAnsi="Garamond" w:cs="Arial"/>
          <w:sz w:val="20"/>
          <w:szCs w:val="20"/>
        </w:rPr>
        <w:t xml:space="preserve"> díla</w:t>
      </w:r>
      <w:r w:rsidR="00305441" w:rsidRPr="006C4280">
        <w:rPr>
          <w:rFonts w:ascii="Garamond" w:hAnsi="Garamond" w:cs="Arial"/>
          <w:sz w:val="20"/>
          <w:szCs w:val="20"/>
        </w:rPr>
        <w:t xml:space="preserve"> je zpracována v </w:t>
      </w:r>
      <w:r w:rsidR="00305441" w:rsidRPr="00FC6F0A">
        <w:rPr>
          <w:rFonts w:ascii="Garamond" w:hAnsi="Garamond" w:cs="Arial"/>
          <w:sz w:val="20"/>
          <w:szCs w:val="20"/>
        </w:rPr>
        <w:t>souladu se zadávacími pod</w:t>
      </w:r>
      <w:r w:rsidR="006C4280" w:rsidRPr="00FC6F0A">
        <w:rPr>
          <w:rFonts w:ascii="Garamond" w:hAnsi="Garamond" w:cs="Arial"/>
          <w:sz w:val="20"/>
          <w:szCs w:val="20"/>
        </w:rPr>
        <w:t>mínkami veřejné zakázky mimo zákon</w:t>
      </w:r>
      <w:r w:rsidR="00305441" w:rsidRPr="00FC6F0A">
        <w:rPr>
          <w:rFonts w:ascii="Garamond" w:hAnsi="Garamond" w:cs="Arial"/>
          <w:sz w:val="20"/>
          <w:szCs w:val="20"/>
        </w:rPr>
        <w:t xml:space="preserve"> na stavební práce</w:t>
      </w:r>
      <w:r w:rsidR="006C4280" w:rsidRPr="00FC6F0A">
        <w:rPr>
          <w:rFonts w:ascii="Garamond" w:hAnsi="Garamond" w:cs="Arial"/>
          <w:sz w:val="20"/>
          <w:szCs w:val="20"/>
        </w:rPr>
        <w:t xml:space="preserve"> pod názvem </w:t>
      </w:r>
      <w:r w:rsidR="00FC00B3" w:rsidRPr="00FC6F0A">
        <w:rPr>
          <w:rFonts w:ascii="Garamond" w:hAnsi="Garamond" w:cs="Arial"/>
          <w:sz w:val="20"/>
          <w:szCs w:val="20"/>
        </w:rPr>
        <w:t>„</w:t>
      </w:r>
      <w:r w:rsidR="00FC6F0A" w:rsidRPr="00FC6F0A">
        <w:rPr>
          <w:rFonts w:ascii="Garamond" w:hAnsi="Garamond" w:cs="Arial"/>
          <w:sz w:val="20"/>
          <w:szCs w:val="20"/>
        </w:rPr>
        <w:t>Učebna v přírodě</w:t>
      </w:r>
      <w:r w:rsidR="00FC00B3" w:rsidRPr="00FC6F0A">
        <w:rPr>
          <w:rFonts w:ascii="Garamond" w:hAnsi="Garamond" w:cs="Arial"/>
          <w:sz w:val="20"/>
          <w:szCs w:val="20"/>
        </w:rPr>
        <w:t>“</w:t>
      </w:r>
      <w:r w:rsidR="0053587B" w:rsidRPr="00FC6F0A">
        <w:rPr>
          <w:rFonts w:ascii="Garamond" w:hAnsi="Garamond" w:cs="Arial"/>
          <w:sz w:val="20"/>
          <w:szCs w:val="20"/>
        </w:rPr>
        <w:t>.</w:t>
      </w:r>
    </w:p>
    <w:p w14:paraId="439A58B8" w14:textId="77777777" w:rsidR="00305441" w:rsidRPr="00DE220E" w:rsidRDefault="00305441" w:rsidP="006B7C75">
      <w:pPr>
        <w:numPr>
          <w:ilvl w:val="0"/>
          <w:numId w:val="3"/>
        </w:numPr>
        <w:shd w:val="clear" w:color="auto" w:fill="FFFFFF"/>
        <w:tabs>
          <w:tab w:val="left" w:pos="567"/>
        </w:tabs>
        <w:spacing w:after="120"/>
        <w:ind w:left="567" w:hanging="567"/>
        <w:jc w:val="both"/>
        <w:rPr>
          <w:rFonts w:ascii="Garamond" w:hAnsi="Garamond" w:cs="Arial"/>
          <w:sz w:val="20"/>
          <w:szCs w:val="20"/>
        </w:rPr>
      </w:pPr>
      <w:r w:rsidRPr="00DE220E">
        <w:rPr>
          <w:rFonts w:ascii="Garamond" w:hAnsi="Garamond" w:cs="Arial"/>
          <w:sz w:val="20"/>
          <w:szCs w:val="20"/>
        </w:rPr>
        <w:t>Výkaz výměr je zhotovitelem zkontrolován a obsahuje veškeré stavební práce ve výměrách pro úplné dokončení díla.</w:t>
      </w:r>
    </w:p>
    <w:p w14:paraId="134A6519" w14:textId="77777777" w:rsidR="00305441" w:rsidRDefault="00DA7098" w:rsidP="00305441">
      <w:pPr>
        <w:numPr>
          <w:ilvl w:val="0"/>
          <w:numId w:val="3"/>
        </w:numPr>
        <w:shd w:val="clear" w:color="auto" w:fill="FFFFFF"/>
        <w:tabs>
          <w:tab w:val="left" w:pos="567"/>
        </w:tabs>
        <w:spacing w:after="120"/>
        <w:ind w:left="567" w:hanging="567"/>
        <w:jc w:val="both"/>
        <w:rPr>
          <w:rFonts w:ascii="Garamond" w:hAnsi="Garamond" w:cs="Arial"/>
          <w:sz w:val="20"/>
          <w:szCs w:val="20"/>
        </w:rPr>
      </w:pPr>
      <w:r>
        <w:rPr>
          <w:rFonts w:ascii="Garamond" w:hAnsi="Garamond" w:cs="Arial"/>
          <w:sz w:val="20"/>
          <w:szCs w:val="20"/>
        </w:rPr>
        <w:t>C</w:t>
      </w:r>
      <w:r w:rsidR="00305441" w:rsidRPr="00DE220E">
        <w:rPr>
          <w:rFonts w:ascii="Garamond" w:hAnsi="Garamond" w:cs="Arial"/>
          <w:sz w:val="20"/>
          <w:szCs w:val="20"/>
        </w:rPr>
        <w:t xml:space="preserve">ena </w:t>
      </w:r>
      <w:r>
        <w:rPr>
          <w:rFonts w:ascii="Garamond" w:hAnsi="Garamond" w:cs="Arial"/>
          <w:sz w:val="20"/>
          <w:szCs w:val="20"/>
        </w:rPr>
        <w:t xml:space="preserve">díla </w:t>
      </w:r>
      <w:r w:rsidR="00305441" w:rsidRPr="00DE220E">
        <w:rPr>
          <w:rFonts w:ascii="Garamond" w:hAnsi="Garamond" w:cs="Arial"/>
          <w:sz w:val="20"/>
          <w:szCs w:val="20"/>
        </w:rPr>
        <w:t xml:space="preserve">je uvedena v členění: cena </w:t>
      </w:r>
      <w:r>
        <w:rPr>
          <w:rFonts w:ascii="Garamond" w:hAnsi="Garamond" w:cs="Arial"/>
          <w:sz w:val="20"/>
          <w:szCs w:val="20"/>
        </w:rPr>
        <w:t xml:space="preserve">v Kč </w:t>
      </w:r>
      <w:r w:rsidR="00305441" w:rsidRPr="00DE220E">
        <w:rPr>
          <w:rFonts w:ascii="Garamond" w:hAnsi="Garamond" w:cs="Arial"/>
          <w:sz w:val="20"/>
          <w:szCs w:val="20"/>
        </w:rPr>
        <w:t xml:space="preserve">bez DPH, </w:t>
      </w:r>
      <w:r>
        <w:rPr>
          <w:rFonts w:ascii="Garamond" w:hAnsi="Garamond" w:cs="Arial"/>
          <w:sz w:val="20"/>
          <w:szCs w:val="20"/>
        </w:rPr>
        <w:t xml:space="preserve">samostatně hodnota DPH v Kč, cena v Kč včetně DPH a činí: </w:t>
      </w:r>
      <w:r w:rsidRPr="00080150">
        <w:rPr>
          <w:rFonts w:ascii="Garamond" w:hAnsi="Garamond" w:cs="Arial"/>
          <w:sz w:val="20"/>
          <w:szCs w:val="20"/>
          <w:highlight w:val="yellow"/>
        </w:rPr>
        <w:t>…………………..…</w:t>
      </w:r>
      <w:r>
        <w:rPr>
          <w:rFonts w:ascii="Garamond" w:hAnsi="Garamond" w:cs="Arial"/>
          <w:sz w:val="20"/>
          <w:szCs w:val="20"/>
        </w:rPr>
        <w:t xml:space="preserve"> Kč bez DPH; </w:t>
      </w:r>
      <w:r w:rsidRPr="00080150">
        <w:rPr>
          <w:rFonts w:ascii="Garamond" w:hAnsi="Garamond" w:cs="Arial"/>
          <w:sz w:val="20"/>
          <w:szCs w:val="20"/>
          <w:highlight w:val="yellow"/>
        </w:rPr>
        <w:t>…………………..</w:t>
      </w:r>
      <w:r>
        <w:rPr>
          <w:rFonts w:ascii="Garamond" w:hAnsi="Garamond" w:cs="Arial"/>
          <w:sz w:val="20"/>
          <w:szCs w:val="20"/>
        </w:rPr>
        <w:t xml:space="preserve"> Kč; </w:t>
      </w:r>
      <w:r w:rsidRPr="00080150">
        <w:rPr>
          <w:rFonts w:ascii="Garamond" w:hAnsi="Garamond" w:cs="Arial"/>
          <w:sz w:val="20"/>
          <w:szCs w:val="20"/>
          <w:highlight w:val="yellow"/>
        </w:rPr>
        <w:t>…………..…………….</w:t>
      </w:r>
      <w:r>
        <w:rPr>
          <w:rFonts w:ascii="Garamond" w:hAnsi="Garamond" w:cs="Arial"/>
          <w:sz w:val="20"/>
          <w:szCs w:val="20"/>
        </w:rPr>
        <w:t xml:space="preserve"> Kč včetně DPH.</w:t>
      </w:r>
    </w:p>
    <w:p w14:paraId="28152E93" w14:textId="77777777" w:rsidR="00F47B62" w:rsidRDefault="00F47B62" w:rsidP="00F47B62">
      <w:pPr>
        <w:numPr>
          <w:ilvl w:val="0"/>
          <w:numId w:val="3"/>
        </w:numPr>
        <w:shd w:val="clear" w:color="auto" w:fill="FFFFFF"/>
        <w:tabs>
          <w:tab w:val="left" w:pos="567"/>
        </w:tabs>
        <w:spacing w:after="120"/>
        <w:ind w:left="567" w:hanging="567"/>
        <w:jc w:val="both"/>
        <w:rPr>
          <w:rFonts w:ascii="Garamond" w:hAnsi="Garamond" w:cs="Arial"/>
          <w:sz w:val="20"/>
          <w:szCs w:val="20"/>
        </w:rPr>
      </w:pPr>
      <w:r w:rsidRPr="00F47B62">
        <w:rPr>
          <w:rFonts w:ascii="Garamond" w:hAnsi="Garamond" w:cs="Arial"/>
          <w:sz w:val="20"/>
          <w:szCs w:val="20"/>
        </w:rPr>
        <w:lastRenderedPageBreak/>
        <w:t>Veškeré vícepráce, méněpráce a změny díla vyjma případných změn díla oproti projektové dokumentaci, musí být osobou pověřenou pro jednání ve věcech technických za objednatele předem</w:t>
      </w:r>
      <w:r w:rsidR="00A953E8">
        <w:rPr>
          <w:rFonts w:ascii="Garamond" w:hAnsi="Garamond" w:cs="Arial"/>
          <w:sz w:val="20"/>
          <w:szCs w:val="20"/>
        </w:rPr>
        <w:t xml:space="preserve"> písemně</w:t>
      </w:r>
      <w:r w:rsidRPr="00F47B62">
        <w:rPr>
          <w:rFonts w:ascii="Garamond" w:hAnsi="Garamond" w:cs="Arial"/>
          <w:sz w:val="20"/>
          <w:szCs w:val="20"/>
        </w:rPr>
        <w:t xml:space="preserve"> odsouhlaseny</w:t>
      </w:r>
      <w:r w:rsidR="00A953E8">
        <w:rPr>
          <w:rFonts w:ascii="Garamond" w:hAnsi="Garamond" w:cs="Arial"/>
          <w:sz w:val="20"/>
          <w:szCs w:val="20"/>
        </w:rPr>
        <w:t>, a to formou dodatku k této smlouvě</w:t>
      </w:r>
      <w:r w:rsidRPr="00F47B62">
        <w:rPr>
          <w:rFonts w:ascii="Garamond" w:hAnsi="Garamond" w:cs="Arial"/>
          <w:sz w:val="20"/>
          <w:szCs w:val="20"/>
        </w:rPr>
        <w:t>. V případě, že z těchto změn bude vyplývat zvýšení ceny díla, případné snížení ceny díla bude postupováno v souladu s příslušnými ustanoveními právních předpisů (zejména se zákonem o veřejných zakázkách). Případný dodatek k této smlouvě bu</w:t>
      </w:r>
      <w:r>
        <w:rPr>
          <w:rFonts w:ascii="Garamond" w:hAnsi="Garamond" w:cs="Arial"/>
          <w:sz w:val="20"/>
          <w:szCs w:val="20"/>
        </w:rPr>
        <w:t>de uzavřen v souladu s touto smlouvou.</w:t>
      </w:r>
    </w:p>
    <w:p w14:paraId="4FA8839C" w14:textId="77777777" w:rsidR="00CE4003" w:rsidRDefault="00CE4003" w:rsidP="00CE4003">
      <w:pPr>
        <w:numPr>
          <w:ilvl w:val="0"/>
          <w:numId w:val="3"/>
        </w:numPr>
        <w:shd w:val="clear" w:color="auto" w:fill="FFFFFF"/>
        <w:tabs>
          <w:tab w:val="left" w:pos="567"/>
        </w:tabs>
        <w:spacing w:after="120"/>
        <w:ind w:left="567" w:hanging="567"/>
        <w:jc w:val="both"/>
        <w:rPr>
          <w:rFonts w:ascii="Garamond" w:hAnsi="Garamond" w:cs="Arial"/>
          <w:sz w:val="20"/>
          <w:szCs w:val="20"/>
        </w:rPr>
      </w:pPr>
      <w:r>
        <w:rPr>
          <w:rFonts w:ascii="Garamond" w:hAnsi="Garamond" w:cs="Arial"/>
          <w:sz w:val="20"/>
          <w:szCs w:val="20"/>
        </w:rPr>
        <w:t>V případě dodatečných prací</w:t>
      </w:r>
      <w:r w:rsidRPr="00CE4003">
        <w:rPr>
          <w:rFonts w:ascii="Garamond" w:hAnsi="Garamond" w:cs="Arial"/>
          <w:sz w:val="20"/>
          <w:szCs w:val="20"/>
        </w:rPr>
        <w:t>, bude po</w:t>
      </w:r>
      <w:r>
        <w:rPr>
          <w:rFonts w:ascii="Garamond" w:hAnsi="Garamond" w:cs="Arial"/>
          <w:sz w:val="20"/>
          <w:szCs w:val="20"/>
        </w:rPr>
        <w:t>stupováno následujícím způsobem:</w:t>
      </w:r>
    </w:p>
    <w:p w14:paraId="0ECDD915" w14:textId="77777777" w:rsidR="00CE4003" w:rsidRPr="00CE4003" w:rsidRDefault="00CE4003" w:rsidP="00D56BD9">
      <w:pPr>
        <w:shd w:val="clear" w:color="auto" w:fill="FFFFFF"/>
        <w:tabs>
          <w:tab w:val="left" w:pos="567"/>
        </w:tabs>
        <w:spacing w:after="120"/>
        <w:ind w:left="567"/>
        <w:jc w:val="both"/>
        <w:rPr>
          <w:rFonts w:ascii="Garamond" w:hAnsi="Garamond" w:cs="Arial"/>
          <w:sz w:val="20"/>
          <w:szCs w:val="20"/>
        </w:rPr>
      </w:pPr>
      <w:r w:rsidRPr="00CE4003">
        <w:rPr>
          <w:rFonts w:ascii="Garamond" w:hAnsi="Garamond" w:cs="Arial"/>
          <w:sz w:val="20"/>
          <w:szCs w:val="20"/>
        </w:rPr>
        <w:t xml:space="preserve">Zhotovitel ocení veškeré činnosti v položkovém rozpočtu dle jednotkových cen použitých v položkovém rozpočtu, který je přílohou č. 1 této smlouvy. Tam, kde nelze použít popsaný způsob ocenění, bude ocenění provedeno individuální kalkulací zhotovitele s přihlédnutím k položkám katalogů směrných cen v aktuálním znění, vydaných </w:t>
      </w:r>
      <w:r w:rsidR="00195942">
        <w:rPr>
          <w:rFonts w:ascii="Garamond" w:hAnsi="Garamond" w:cs="Arial"/>
          <w:sz w:val="20"/>
          <w:szCs w:val="20"/>
        </w:rPr>
        <w:t xml:space="preserve">ÚRS PRAHA, a.s. </w:t>
      </w:r>
      <w:r w:rsidRPr="00CE4003">
        <w:rPr>
          <w:rFonts w:ascii="Garamond" w:hAnsi="Garamond" w:cs="Arial"/>
          <w:sz w:val="20"/>
          <w:szCs w:val="20"/>
        </w:rPr>
        <w:t>Tyto kalkulace budou odsouhlaseny objednatelem.</w:t>
      </w:r>
      <w:r w:rsidR="00D56BD9">
        <w:rPr>
          <w:rFonts w:ascii="Garamond" w:hAnsi="Garamond" w:cs="Arial"/>
          <w:sz w:val="20"/>
          <w:szCs w:val="20"/>
        </w:rPr>
        <w:t xml:space="preserve"> </w:t>
      </w:r>
      <w:r w:rsidRPr="00CE4003">
        <w:rPr>
          <w:rFonts w:ascii="Garamond" w:hAnsi="Garamond" w:cs="Arial"/>
          <w:sz w:val="20"/>
          <w:szCs w:val="20"/>
        </w:rPr>
        <w:t>Zhotovitel na základě odsouhlaseného ocenění činností vyhotoví písemný návrh dodatku k této smlouvě. Objednatel návrh dodatku odsouhlasí nebo vznese připomínky do 14 pracovních dnů od doručení návrhu.</w:t>
      </w:r>
      <w:r w:rsidR="00D56BD9">
        <w:rPr>
          <w:rFonts w:ascii="Garamond" w:hAnsi="Garamond" w:cs="Arial"/>
          <w:sz w:val="20"/>
          <w:szCs w:val="20"/>
        </w:rPr>
        <w:t xml:space="preserve"> </w:t>
      </w:r>
      <w:r w:rsidRPr="00CE4003">
        <w:rPr>
          <w:rFonts w:ascii="Garamond" w:hAnsi="Garamond" w:cs="Arial"/>
          <w:sz w:val="20"/>
          <w:szCs w:val="20"/>
        </w:rPr>
        <w:t>Pokud zhotovitel nedodrží tento postup, má se za to, že práce a dodávky jím realizované, byly předmětem díla a jsou v ceně zahrnuty.</w:t>
      </w:r>
    </w:p>
    <w:p w14:paraId="0A0DB334" w14:textId="77777777" w:rsidR="00FC00B3" w:rsidRDefault="00D56BD9" w:rsidP="006C4280">
      <w:pPr>
        <w:numPr>
          <w:ilvl w:val="0"/>
          <w:numId w:val="3"/>
        </w:numPr>
        <w:shd w:val="clear" w:color="auto" w:fill="FFFFFF"/>
        <w:tabs>
          <w:tab w:val="left" w:pos="567"/>
        </w:tabs>
        <w:spacing w:after="120"/>
        <w:ind w:left="567" w:hanging="567"/>
        <w:jc w:val="both"/>
        <w:rPr>
          <w:rFonts w:ascii="Garamond" w:hAnsi="Garamond" w:cs="Arial"/>
          <w:sz w:val="20"/>
          <w:szCs w:val="20"/>
        </w:rPr>
      </w:pPr>
      <w:r w:rsidRPr="00D56BD9">
        <w:rPr>
          <w:rFonts w:ascii="Garamond" w:hAnsi="Garamond" w:cs="Arial"/>
          <w:sz w:val="20"/>
          <w:szCs w:val="20"/>
        </w:rPr>
        <w:t>Smluvní strany sjednávají, že úhrada ceny díla bude uskutečňována vždy po uplynutí kalendářního měsíce postupně dle rozsahu poskytnutého dílčího plnění zhotovitele pro objednatele</w:t>
      </w:r>
      <w:r w:rsidR="000E44D3">
        <w:rPr>
          <w:rFonts w:ascii="Garamond" w:hAnsi="Garamond" w:cs="Arial"/>
          <w:sz w:val="20"/>
          <w:szCs w:val="20"/>
        </w:rPr>
        <w:t xml:space="preserve"> bez vad a nedodělků</w:t>
      </w:r>
      <w:r w:rsidRPr="00D56BD9">
        <w:rPr>
          <w:rFonts w:ascii="Garamond" w:hAnsi="Garamond" w:cs="Arial"/>
          <w:sz w:val="20"/>
          <w:szCs w:val="20"/>
        </w:rPr>
        <w:t>. Dílčím plněním se rozumí ta část díla v rozsahu skutečně provedených prací a dodávek uskutečněných zhotovitelem v kalendářním měsíci a zjištěných k poslednímu dni kalendářního měsíce tohoto období a za cenu stanovenou na základě cen obsažených v rozpočtu zhotovitele, který je přílohou č. 1 této smlouvy. Poslední den příslušného kalendářního měsíce dle předcházející věty je dnem zdanitelného plnění. Podpisem soupisu provedených prací a zjišťovacího protokolu včetně uvedené ceny zjištěných prací objednatelem vzniká zhotoviteli právo uplatnit vůči objednateli nárok na úhradu ceny dílčího plnění odsouhlaseného v daném zjišťovacím protokolu daňovým dokladem – fakturou</w:t>
      </w:r>
      <w:r w:rsidR="00C2715B" w:rsidRPr="00DE220E">
        <w:rPr>
          <w:rFonts w:ascii="Garamond" w:hAnsi="Garamond" w:cs="Arial"/>
          <w:sz w:val="20"/>
          <w:szCs w:val="20"/>
        </w:rPr>
        <w:t>.</w:t>
      </w:r>
      <w:r w:rsidR="009E60D7" w:rsidRPr="00DE220E">
        <w:rPr>
          <w:rFonts w:ascii="Garamond" w:hAnsi="Garamond" w:cs="Arial"/>
          <w:sz w:val="20"/>
          <w:szCs w:val="20"/>
        </w:rPr>
        <w:t xml:space="preserve"> </w:t>
      </w:r>
    </w:p>
    <w:p w14:paraId="4AA08AB0" w14:textId="77777777" w:rsidR="00FB0DCF" w:rsidRPr="00FC6F0A" w:rsidRDefault="009F1100" w:rsidP="006C4280">
      <w:pPr>
        <w:numPr>
          <w:ilvl w:val="0"/>
          <w:numId w:val="3"/>
        </w:numPr>
        <w:shd w:val="clear" w:color="auto" w:fill="FFFFFF"/>
        <w:tabs>
          <w:tab w:val="left" w:pos="567"/>
        </w:tabs>
        <w:spacing w:after="120"/>
        <w:ind w:left="567" w:hanging="567"/>
        <w:jc w:val="both"/>
        <w:rPr>
          <w:rFonts w:ascii="Garamond" w:hAnsi="Garamond" w:cs="Arial"/>
          <w:sz w:val="20"/>
          <w:szCs w:val="20"/>
        </w:rPr>
      </w:pPr>
      <w:r w:rsidRPr="00FC6F0A">
        <w:rPr>
          <w:rFonts w:ascii="Garamond" w:hAnsi="Garamond" w:cs="Arial"/>
          <w:sz w:val="20"/>
          <w:szCs w:val="20"/>
        </w:rPr>
        <w:t xml:space="preserve">Faktury musí </w:t>
      </w:r>
      <w:r w:rsidR="00305441" w:rsidRPr="00FC6F0A">
        <w:rPr>
          <w:rFonts w:ascii="Garamond" w:hAnsi="Garamond" w:cs="Arial"/>
          <w:sz w:val="20"/>
          <w:szCs w:val="20"/>
        </w:rPr>
        <w:t>obsahovat název díla „</w:t>
      </w:r>
      <w:r w:rsidR="00FC6F0A" w:rsidRPr="00FC6F0A">
        <w:rPr>
          <w:rFonts w:ascii="Garamond" w:hAnsi="Garamond" w:cs="Arial"/>
          <w:sz w:val="20"/>
          <w:szCs w:val="20"/>
        </w:rPr>
        <w:t>Učebna v přírodě.</w:t>
      </w:r>
      <w:r w:rsidR="00F922AB" w:rsidRPr="00FC6F0A">
        <w:rPr>
          <w:rFonts w:ascii="Garamond" w:hAnsi="Garamond" w:cs="Arial"/>
          <w:sz w:val="20"/>
          <w:szCs w:val="20"/>
        </w:rPr>
        <w:t>“</w:t>
      </w:r>
    </w:p>
    <w:p w14:paraId="0BF54FA4" w14:textId="77777777" w:rsidR="001C2011" w:rsidRPr="00DE220E" w:rsidRDefault="00145BF3" w:rsidP="006B7C75">
      <w:pPr>
        <w:numPr>
          <w:ilvl w:val="0"/>
          <w:numId w:val="3"/>
        </w:numPr>
        <w:shd w:val="clear" w:color="auto" w:fill="FFFFFF"/>
        <w:tabs>
          <w:tab w:val="left" w:pos="567"/>
        </w:tabs>
        <w:spacing w:after="120"/>
        <w:ind w:left="567" w:hanging="567"/>
        <w:jc w:val="both"/>
        <w:rPr>
          <w:rFonts w:ascii="Garamond" w:hAnsi="Garamond" w:cs="Arial"/>
          <w:sz w:val="20"/>
          <w:szCs w:val="20"/>
        </w:rPr>
      </w:pPr>
      <w:r w:rsidRPr="00DE220E">
        <w:rPr>
          <w:rFonts w:ascii="Garamond" w:hAnsi="Garamond" w:cs="Arial"/>
          <w:sz w:val="20"/>
          <w:szCs w:val="20"/>
        </w:rPr>
        <w:t xml:space="preserve">Smluvní strany se dohodly na lhůtě splatnosti </w:t>
      </w:r>
      <w:r w:rsidR="009706D0" w:rsidRPr="00DE220E">
        <w:rPr>
          <w:rFonts w:ascii="Garamond" w:hAnsi="Garamond" w:cs="Arial"/>
          <w:sz w:val="20"/>
          <w:szCs w:val="20"/>
        </w:rPr>
        <w:t xml:space="preserve">faktury v délce </w:t>
      </w:r>
      <w:r w:rsidR="005778CF" w:rsidRPr="00DE220E">
        <w:rPr>
          <w:rFonts w:ascii="Garamond" w:hAnsi="Garamond" w:cs="Arial"/>
          <w:sz w:val="20"/>
          <w:szCs w:val="20"/>
        </w:rPr>
        <w:t>třicet (</w:t>
      </w:r>
      <w:r w:rsidR="00305441" w:rsidRPr="00DE220E">
        <w:rPr>
          <w:rFonts w:ascii="Garamond" w:hAnsi="Garamond" w:cs="Arial"/>
          <w:sz w:val="20"/>
          <w:szCs w:val="20"/>
        </w:rPr>
        <w:t>30</w:t>
      </w:r>
      <w:r w:rsidR="005778CF" w:rsidRPr="00DE220E">
        <w:rPr>
          <w:rFonts w:ascii="Garamond" w:hAnsi="Garamond" w:cs="Arial"/>
          <w:sz w:val="20"/>
          <w:szCs w:val="20"/>
        </w:rPr>
        <w:t>)</w:t>
      </w:r>
      <w:r w:rsidRPr="00DE220E">
        <w:rPr>
          <w:rFonts w:ascii="Garamond" w:hAnsi="Garamond" w:cs="Arial"/>
          <w:sz w:val="20"/>
          <w:szCs w:val="20"/>
        </w:rPr>
        <w:t xml:space="preserve"> kalendářních dnů ode dne doručení faktury objednateli</w:t>
      </w:r>
      <w:r w:rsidR="00782EE7" w:rsidRPr="00DE220E">
        <w:rPr>
          <w:rFonts w:ascii="Garamond" w:hAnsi="Garamond" w:cs="Arial"/>
          <w:sz w:val="20"/>
          <w:szCs w:val="20"/>
        </w:rPr>
        <w:t xml:space="preserve"> na kontaktní adresu objednatele</w:t>
      </w:r>
      <w:r w:rsidRPr="00DE220E">
        <w:rPr>
          <w:rFonts w:ascii="Garamond" w:hAnsi="Garamond" w:cs="Arial"/>
          <w:sz w:val="20"/>
          <w:szCs w:val="20"/>
        </w:rPr>
        <w:t xml:space="preserve">. </w:t>
      </w:r>
    </w:p>
    <w:p w14:paraId="5CFD07EA" w14:textId="77777777" w:rsidR="005778CF" w:rsidRDefault="00145BF3" w:rsidP="00145BF3">
      <w:pPr>
        <w:numPr>
          <w:ilvl w:val="0"/>
          <w:numId w:val="3"/>
        </w:numPr>
        <w:shd w:val="clear" w:color="auto" w:fill="FFFFFF"/>
        <w:tabs>
          <w:tab w:val="left" w:pos="567"/>
        </w:tabs>
        <w:spacing w:after="120"/>
        <w:ind w:left="567" w:hanging="567"/>
        <w:jc w:val="both"/>
        <w:rPr>
          <w:rFonts w:ascii="Garamond" w:hAnsi="Garamond" w:cs="Arial"/>
          <w:sz w:val="20"/>
          <w:szCs w:val="20"/>
        </w:rPr>
      </w:pPr>
      <w:r w:rsidRPr="00DE220E">
        <w:rPr>
          <w:rFonts w:ascii="Garamond" w:hAnsi="Garamond" w:cs="Arial"/>
          <w:sz w:val="20"/>
          <w:szCs w:val="20"/>
        </w:rPr>
        <w:t xml:space="preserve">Objednatel nebude poskytovat zhotoviteli jakékoliv zálohy na úhradu ceny </w:t>
      </w:r>
      <w:r w:rsidR="00863C06" w:rsidRPr="00DE220E">
        <w:rPr>
          <w:rFonts w:ascii="Garamond" w:hAnsi="Garamond" w:cs="Arial"/>
          <w:sz w:val="20"/>
          <w:szCs w:val="20"/>
        </w:rPr>
        <w:t>dí</w:t>
      </w:r>
      <w:r w:rsidRPr="00DE220E">
        <w:rPr>
          <w:rFonts w:ascii="Garamond" w:hAnsi="Garamond" w:cs="Arial"/>
          <w:sz w:val="20"/>
          <w:szCs w:val="20"/>
        </w:rPr>
        <w:t>la nebo je</w:t>
      </w:r>
      <w:r w:rsidR="009706D0" w:rsidRPr="00DE220E">
        <w:rPr>
          <w:rFonts w:ascii="Garamond" w:hAnsi="Garamond" w:cs="Arial"/>
          <w:sz w:val="20"/>
          <w:szCs w:val="20"/>
        </w:rPr>
        <w:t xml:space="preserve">jí </w:t>
      </w:r>
      <w:r w:rsidRPr="00DE220E">
        <w:rPr>
          <w:rFonts w:ascii="Garamond" w:hAnsi="Garamond" w:cs="Arial"/>
          <w:sz w:val="20"/>
          <w:szCs w:val="20"/>
        </w:rPr>
        <w:t>části.</w:t>
      </w:r>
    </w:p>
    <w:p w14:paraId="722584D4" w14:textId="77777777" w:rsidR="0082035C" w:rsidRPr="00D56BD9" w:rsidRDefault="0082035C" w:rsidP="0082035C">
      <w:pPr>
        <w:shd w:val="clear" w:color="auto" w:fill="FFFFFF"/>
        <w:tabs>
          <w:tab w:val="left" w:pos="567"/>
        </w:tabs>
        <w:spacing w:after="120"/>
        <w:ind w:left="567"/>
        <w:jc w:val="both"/>
        <w:rPr>
          <w:rFonts w:ascii="Garamond" w:hAnsi="Garamond" w:cs="Arial"/>
          <w:sz w:val="20"/>
          <w:szCs w:val="20"/>
        </w:rPr>
      </w:pPr>
    </w:p>
    <w:p w14:paraId="2465BDA4" w14:textId="77777777" w:rsidR="005778CF" w:rsidRPr="00DE220E" w:rsidRDefault="00145BF3" w:rsidP="005778CF">
      <w:pPr>
        <w:pStyle w:val="Nadpis1"/>
        <w:spacing w:before="0" w:after="0"/>
        <w:ind w:right="-284"/>
        <w:jc w:val="center"/>
        <w:rPr>
          <w:rFonts w:ascii="Garamond" w:hAnsi="Garamond"/>
          <w:b w:val="0"/>
          <w:sz w:val="20"/>
          <w:szCs w:val="20"/>
        </w:rPr>
      </w:pPr>
      <w:r w:rsidRPr="00DE220E">
        <w:rPr>
          <w:rFonts w:ascii="Garamond" w:hAnsi="Garamond"/>
          <w:b w:val="0"/>
          <w:sz w:val="20"/>
          <w:szCs w:val="20"/>
        </w:rPr>
        <w:t>Článek V.</w:t>
      </w:r>
    </w:p>
    <w:p w14:paraId="6E290388" w14:textId="77777777" w:rsidR="00145BF3" w:rsidRPr="006D3AAC" w:rsidRDefault="00145BF3" w:rsidP="00FE278E">
      <w:pPr>
        <w:pStyle w:val="Nadpis1"/>
        <w:spacing w:before="0" w:after="120"/>
        <w:ind w:right="-284"/>
        <w:jc w:val="center"/>
        <w:rPr>
          <w:rFonts w:ascii="Garamond" w:hAnsi="Garamond"/>
          <w:sz w:val="20"/>
          <w:szCs w:val="20"/>
          <w:lang w:val="cs-CZ"/>
        </w:rPr>
      </w:pPr>
      <w:r w:rsidRPr="00DE220E">
        <w:rPr>
          <w:rFonts w:ascii="Garamond" w:hAnsi="Garamond"/>
          <w:sz w:val="20"/>
          <w:szCs w:val="20"/>
        </w:rPr>
        <w:t xml:space="preserve">Kontrola provádění </w:t>
      </w:r>
      <w:r w:rsidR="00F61BCD" w:rsidRPr="00DE220E">
        <w:rPr>
          <w:rFonts w:ascii="Garamond" w:hAnsi="Garamond"/>
          <w:sz w:val="20"/>
          <w:szCs w:val="20"/>
        </w:rPr>
        <w:t>díla</w:t>
      </w:r>
      <w:r w:rsidR="00E5258E">
        <w:rPr>
          <w:rFonts w:ascii="Garamond" w:hAnsi="Garamond"/>
          <w:sz w:val="20"/>
          <w:szCs w:val="20"/>
          <w:lang w:val="cs-CZ"/>
        </w:rPr>
        <w:t>, s</w:t>
      </w:r>
      <w:r w:rsidR="006D3AAC">
        <w:rPr>
          <w:rFonts w:ascii="Garamond" w:hAnsi="Garamond"/>
          <w:sz w:val="20"/>
          <w:szCs w:val="20"/>
          <w:lang w:val="cs-CZ"/>
        </w:rPr>
        <w:t>tavební deník</w:t>
      </w:r>
    </w:p>
    <w:p w14:paraId="36797922" w14:textId="77777777" w:rsidR="001D619D" w:rsidRPr="00DE220E" w:rsidRDefault="00145BF3" w:rsidP="006B7C75">
      <w:pPr>
        <w:numPr>
          <w:ilvl w:val="0"/>
          <w:numId w:val="4"/>
        </w:numPr>
        <w:shd w:val="clear" w:color="auto" w:fill="FFFFFF"/>
        <w:tabs>
          <w:tab w:val="left" w:pos="567"/>
        </w:tabs>
        <w:spacing w:after="120"/>
        <w:ind w:left="567" w:hanging="567"/>
        <w:jc w:val="both"/>
        <w:rPr>
          <w:rFonts w:ascii="Garamond" w:hAnsi="Garamond" w:cs="Arial"/>
          <w:sz w:val="20"/>
          <w:szCs w:val="20"/>
        </w:rPr>
      </w:pPr>
      <w:r w:rsidRPr="00DE220E">
        <w:rPr>
          <w:rFonts w:ascii="Garamond" w:hAnsi="Garamond" w:cs="Arial"/>
          <w:sz w:val="20"/>
          <w:szCs w:val="20"/>
        </w:rPr>
        <w:t xml:space="preserve">Kontrola průběhu prací na </w:t>
      </w:r>
      <w:r w:rsidR="00452357" w:rsidRPr="00DE220E">
        <w:rPr>
          <w:rFonts w:ascii="Garamond" w:hAnsi="Garamond" w:cs="Arial"/>
          <w:sz w:val="20"/>
          <w:szCs w:val="20"/>
        </w:rPr>
        <w:t>díle bude vykonávána dle potřeb</w:t>
      </w:r>
      <w:r w:rsidRPr="00DE220E">
        <w:rPr>
          <w:rFonts w:ascii="Garamond" w:hAnsi="Garamond" w:cs="Arial"/>
          <w:sz w:val="20"/>
          <w:szCs w:val="20"/>
        </w:rPr>
        <w:t xml:space="preserve"> objednatele</w:t>
      </w:r>
      <w:r w:rsidR="00452357" w:rsidRPr="00DE220E">
        <w:rPr>
          <w:rFonts w:ascii="Garamond" w:hAnsi="Garamond" w:cs="Arial"/>
          <w:sz w:val="20"/>
          <w:szCs w:val="20"/>
        </w:rPr>
        <w:t xml:space="preserve">. </w:t>
      </w:r>
      <w:r w:rsidRPr="00DE220E">
        <w:rPr>
          <w:rFonts w:ascii="Garamond" w:hAnsi="Garamond" w:cs="Arial"/>
          <w:sz w:val="20"/>
          <w:szCs w:val="20"/>
        </w:rPr>
        <w:t xml:space="preserve">Zhotovitel se zavazuje předkládat objednateli na </w:t>
      </w:r>
      <w:r w:rsidR="001D619D" w:rsidRPr="00DE220E">
        <w:rPr>
          <w:rFonts w:ascii="Garamond" w:hAnsi="Garamond" w:cs="Arial"/>
          <w:sz w:val="20"/>
          <w:szCs w:val="20"/>
        </w:rPr>
        <w:t xml:space="preserve">jeho </w:t>
      </w:r>
      <w:r w:rsidRPr="00DE220E">
        <w:rPr>
          <w:rFonts w:ascii="Garamond" w:hAnsi="Garamond" w:cs="Arial"/>
          <w:sz w:val="20"/>
          <w:szCs w:val="20"/>
        </w:rPr>
        <w:t xml:space="preserve">žádost </w:t>
      </w:r>
      <w:r w:rsidR="008F2E11" w:rsidRPr="00DE220E">
        <w:rPr>
          <w:rFonts w:ascii="Garamond" w:hAnsi="Garamond" w:cs="Arial"/>
          <w:sz w:val="20"/>
          <w:szCs w:val="20"/>
        </w:rPr>
        <w:t xml:space="preserve">písemné </w:t>
      </w:r>
      <w:r w:rsidRPr="00DE220E">
        <w:rPr>
          <w:rFonts w:ascii="Garamond" w:hAnsi="Garamond" w:cs="Arial"/>
          <w:sz w:val="20"/>
          <w:szCs w:val="20"/>
        </w:rPr>
        <w:t xml:space="preserve">informace o průběhu a obsahu prací v rámci </w:t>
      </w:r>
      <w:r w:rsidR="001D619D" w:rsidRPr="00DE220E">
        <w:rPr>
          <w:rFonts w:ascii="Garamond" w:hAnsi="Garamond" w:cs="Arial"/>
          <w:sz w:val="20"/>
          <w:szCs w:val="20"/>
        </w:rPr>
        <w:t xml:space="preserve">zhotovení </w:t>
      </w:r>
      <w:r w:rsidR="00452357" w:rsidRPr="00DE220E">
        <w:rPr>
          <w:rFonts w:ascii="Garamond" w:hAnsi="Garamond" w:cs="Arial"/>
          <w:sz w:val="20"/>
          <w:szCs w:val="20"/>
        </w:rPr>
        <w:t>d</w:t>
      </w:r>
      <w:r w:rsidRPr="00DE220E">
        <w:rPr>
          <w:rFonts w:ascii="Garamond" w:hAnsi="Garamond" w:cs="Arial"/>
          <w:sz w:val="20"/>
          <w:szCs w:val="20"/>
        </w:rPr>
        <w:t>íla</w:t>
      </w:r>
      <w:r w:rsidR="008F2E11" w:rsidRPr="00DE220E">
        <w:rPr>
          <w:rFonts w:ascii="Garamond" w:hAnsi="Garamond" w:cs="Arial"/>
          <w:sz w:val="20"/>
          <w:szCs w:val="20"/>
        </w:rPr>
        <w:t xml:space="preserve">, a to nejpozději do </w:t>
      </w:r>
      <w:r w:rsidR="00981FA7" w:rsidRPr="00DE220E">
        <w:rPr>
          <w:rFonts w:ascii="Garamond" w:hAnsi="Garamond" w:cs="Arial"/>
          <w:sz w:val="20"/>
          <w:szCs w:val="20"/>
        </w:rPr>
        <w:t>pěti (</w:t>
      </w:r>
      <w:r w:rsidR="008F2E11" w:rsidRPr="00DE220E">
        <w:rPr>
          <w:rFonts w:ascii="Garamond" w:hAnsi="Garamond" w:cs="Arial"/>
          <w:sz w:val="20"/>
          <w:szCs w:val="20"/>
        </w:rPr>
        <w:t>5</w:t>
      </w:r>
      <w:r w:rsidR="00981FA7" w:rsidRPr="00DE220E">
        <w:rPr>
          <w:rFonts w:ascii="Garamond" w:hAnsi="Garamond" w:cs="Arial"/>
          <w:sz w:val="20"/>
          <w:szCs w:val="20"/>
        </w:rPr>
        <w:t>)</w:t>
      </w:r>
      <w:r w:rsidR="008F2E11" w:rsidRPr="00DE220E">
        <w:rPr>
          <w:rFonts w:ascii="Garamond" w:hAnsi="Garamond" w:cs="Arial"/>
          <w:sz w:val="20"/>
          <w:szCs w:val="20"/>
        </w:rPr>
        <w:t xml:space="preserve"> pracovních dnů od </w:t>
      </w:r>
      <w:r w:rsidR="001D619D" w:rsidRPr="00DE220E">
        <w:rPr>
          <w:rFonts w:ascii="Garamond" w:hAnsi="Garamond" w:cs="Arial"/>
          <w:sz w:val="20"/>
          <w:szCs w:val="20"/>
        </w:rPr>
        <w:t xml:space="preserve">doručení </w:t>
      </w:r>
      <w:r w:rsidR="008F2E11" w:rsidRPr="00DE220E">
        <w:rPr>
          <w:rFonts w:ascii="Garamond" w:hAnsi="Garamond" w:cs="Arial"/>
          <w:sz w:val="20"/>
          <w:szCs w:val="20"/>
        </w:rPr>
        <w:t>žádosti objednatele</w:t>
      </w:r>
      <w:r w:rsidR="001D619D" w:rsidRPr="00DE220E">
        <w:rPr>
          <w:rFonts w:ascii="Garamond" w:hAnsi="Garamond" w:cs="Arial"/>
          <w:sz w:val="20"/>
          <w:szCs w:val="20"/>
        </w:rPr>
        <w:t>, která může být učiněna</w:t>
      </w:r>
      <w:r w:rsidR="00083A93" w:rsidRPr="00DE220E">
        <w:rPr>
          <w:rFonts w:ascii="Garamond" w:hAnsi="Garamond" w:cs="Arial"/>
          <w:sz w:val="20"/>
          <w:szCs w:val="20"/>
        </w:rPr>
        <w:t xml:space="preserve"> a doručena </w:t>
      </w:r>
      <w:r w:rsidR="005778CF" w:rsidRPr="00DE220E">
        <w:rPr>
          <w:rFonts w:ascii="Garamond" w:hAnsi="Garamond" w:cs="Arial"/>
          <w:sz w:val="20"/>
          <w:szCs w:val="20"/>
        </w:rPr>
        <w:t>i prostřednictvím</w:t>
      </w:r>
      <w:r w:rsidR="00673255" w:rsidRPr="00DE220E">
        <w:rPr>
          <w:rFonts w:ascii="Garamond" w:hAnsi="Garamond" w:cs="Arial"/>
          <w:sz w:val="20"/>
          <w:szCs w:val="20"/>
        </w:rPr>
        <w:t xml:space="preserve"> </w:t>
      </w:r>
      <w:r w:rsidR="00F922AB">
        <w:rPr>
          <w:rFonts w:ascii="Garamond" w:hAnsi="Garamond" w:cs="Arial"/>
          <w:sz w:val="20"/>
          <w:szCs w:val="20"/>
        </w:rPr>
        <w:t>e-mailu</w:t>
      </w:r>
      <w:r w:rsidRPr="00DE220E">
        <w:rPr>
          <w:rFonts w:ascii="Garamond" w:hAnsi="Garamond" w:cs="Arial"/>
          <w:sz w:val="20"/>
          <w:szCs w:val="20"/>
        </w:rPr>
        <w:t>.</w:t>
      </w:r>
      <w:r w:rsidR="001D619D" w:rsidRPr="00DE220E">
        <w:rPr>
          <w:rFonts w:ascii="Garamond" w:hAnsi="Garamond" w:cs="Arial"/>
          <w:sz w:val="20"/>
          <w:szCs w:val="20"/>
        </w:rPr>
        <w:t xml:space="preserve"> </w:t>
      </w:r>
    </w:p>
    <w:p w14:paraId="6D28E996" w14:textId="77777777" w:rsidR="00145BF3" w:rsidRPr="00DE220E" w:rsidRDefault="001D619D" w:rsidP="006B7C75">
      <w:pPr>
        <w:numPr>
          <w:ilvl w:val="0"/>
          <w:numId w:val="4"/>
        </w:numPr>
        <w:shd w:val="clear" w:color="auto" w:fill="FFFFFF"/>
        <w:tabs>
          <w:tab w:val="left" w:pos="567"/>
        </w:tabs>
        <w:spacing w:after="120"/>
        <w:ind w:left="567" w:hanging="567"/>
        <w:jc w:val="both"/>
        <w:rPr>
          <w:rFonts w:ascii="Garamond" w:hAnsi="Garamond" w:cs="Arial"/>
          <w:sz w:val="20"/>
          <w:szCs w:val="20"/>
        </w:rPr>
      </w:pPr>
      <w:r w:rsidRPr="00DE220E">
        <w:rPr>
          <w:rFonts w:ascii="Garamond" w:hAnsi="Garamond" w:cs="Arial"/>
          <w:sz w:val="20"/>
          <w:szCs w:val="20"/>
        </w:rPr>
        <w:t xml:space="preserve">Objednatel je oprávněn nařídit v rámci kontroly průběhu prací na díle kontrolní den, který se bude konat v místě </w:t>
      </w:r>
      <w:r w:rsidR="00083A93" w:rsidRPr="00DE220E">
        <w:rPr>
          <w:rFonts w:ascii="Garamond" w:hAnsi="Garamond" w:cs="Arial"/>
          <w:sz w:val="20"/>
          <w:szCs w:val="20"/>
        </w:rPr>
        <w:t>a dob</w:t>
      </w:r>
      <w:r w:rsidR="00EA2387" w:rsidRPr="00DE220E">
        <w:rPr>
          <w:rFonts w:ascii="Garamond" w:hAnsi="Garamond" w:cs="Arial"/>
          <w:sz w:val="20"/>
          <w:szCs w:val="20"/>
        </w:rPr>
        <w:t>ě</w:t>
      </w:r>
      <w:r w:rsidR="00083A93" w:rsidRPr="00DE220E">
        <w:rPr>
          <w:rFonts w:ascii="Garamond" w:hAnsi="Garamond" w:cs="Arial"/>
          <w:sz w:val="20"/>
          <w:szCs w:val="20"/>
        </w:rPr>
        <w:t xml:space="preserve"> </w:t>
      </w:r>
      <w:r w:rsidRPr="00DE220E">
        <w:rPr>
          <w:rFonts w:ascii="Garamond" w:hAnsi="Garamond" w:cs="Arial"/>
          <w:sz w:val="20"/>
          <w:szCs w:val="20"/>
        </w:rPr>
        <w:t>určené objednatelem</w:t>
      </w:r>
      <w:r w:rsidR="00083A93" w:rsidRPr="00DE220E">
        <w:rPr>
          <w:rFonts w:ascii="Garamond" w:hAnsi="Garamond" w:cs="Arial"/>
          <w:sz w:val="20"/>
          <w:szCs w:val="20"/>
        </w:rPr>
        <w:t>, a</w:t>
      </w:r>
      <w:r w:rsidRPr="00DE220E">
        <w:rPr>
          <w:rFonts w:ascii="Garamond" w:hAnsi="Garamond" w:cs="Arial"/>
          <w:sz w:val="20"/>
          <w:szCs w:val="20"/>
        </w:rPr>
        <w:t xml:space="preserve"> zhotovitel je povinen </w:t>
      </w:r>
      <w:r w:rsidR="00083A93" w:rsidRPr="00DE220E">
        <w:rPr>
          <w:rFonts w:ascii="Garamond" w:hAnsi="Garamond" w:cs="Arial"/>
          <w:sz w:val="20"/>
          <w:szCs w:val="20"/>
        </w:rPr>
        <w:t>s</w:t>
      </w:r>
      <w:r w:rsidRPr="00DE220E">
        <w:rPr>
          <w:rFonts w:ascii="Garamond" w:hAnsi="Garamond" w:cs="Arial"/>
          <w:sz w:val="20"/>
          <w:szCs w:val="20"/>
        </w:rPr>
        <w:t>e</w:t>
      </w:r>
      <w:r w:rsidR="00083A93" w:rsidRPr="00DE220E">
        <w:rPr>
          <w:rFonts w:ascii="Garamond" w:hAnsi="Garamond" w:cs="Arial"/>
          <w:sz w:val="20"/>
          <w:szCs w:val="20"/>
        </w:rPr>
        <w:t xml:space="preserve"> </w:t>
      </w:r>
      <w:r w:rsidRPr="00DE220E">
        <w:rPr>
          <w:rFonts w:ascii="Garamond" w:hAnsi="Garamond" w:cs="Arial"/>
          <w:sz w:val="20"/>
          <w:szCs w:val="20"/>
        </w:rPr>
        <w:t xml:space="preserve">kontrolního dne účastnit a předložit veškeré požadované informace a dokumenty. Objednatel je povinen </w:t>
      </w:r>
      <w:r w:rsidR="00BB1CFE" w:rsidRPr="00DE220E">
        <w:rPr>
          <w:rFonts w:ascii="Garamond" w:hAnsi="Garamond" w:cs="Arial"/>
          <w:sz w:val="20"/>
          <w:szCs w:val="20"/>
        </w:rPr>
        <w:t>zhotoviteli oznámit</w:t>
      </w:r>
      <w:r w:rsidR="00EA2387" w:rsidRPr="00DE220E">
        <w:rPr>
          <w:rFonts w:ascii="Garamond" w:hAnsi="Garamond" w:cs="Arial"/>
          <w:sz w:val="20"/>
          <w:szCs w:val="20"/>
        </w:rPr>
        <w:t xml:space="preserve"> </w:t>
      </w:r>
      <w:r w:rsidRPr="00DE220E">
        <w:rPr>
          <w:rFonts w:ascii="Garamond" w:hAnsi="Garamond" w:cs="Arial"/>
          <w:sz w:val="20"/>
          <w:szCs w:val="20"/>
        </w:rPr>
        <w:t xml:space="preserve">kontrolní den nejméně </w:t>
      </w:r>
      <w:r w:rsidR="00083A93" w:rsidRPr="00DE220E">
        <w:rPr>
          <w:rFonts w:ascii="Garamond" w:hAnsi="Garamond" w:cs="Arial"/>
          <w:sz w:val="20"/>
          <w:szCs w:val="20"/>
        </w:rPr>
        <w:t>pět (5)</w:t>
      </w:r>
      <w:r w:rsidRPr="00DE220E">
        <w:rPr>
          <w:rFonts w:ascii="Garamond" w:hAnsi="Garamond" w:cs="Arial"/>
          <w:sz w:val="20"/>
          <w:szCs w:val="20"/>
        </w:rPr>
        <w:t xml:space="preserve"> pracovních dnů před kontrolním dnem </w:t>
      </w:r>
      <w:r w:rsidR="00EA2387" w:rsidRPr="00DE220E">
        <w:rPr>
          <w:rFonts w:ascii="Garamond" w:hAnsi="Garamond" w:cs="Arial"/>
          <w:sz w:val="20"/>
          <w:szCs w:val="20"/>
        </w:rPr>
        <w:t xml:space="preserve">písemně </w:t>
      </w:r>
      <w:r w:rsidR="0016755D" w:rsidRPr="00DE220E">
        <w:rPr>
          <w:rFonts w:ascii="Garamond" w:hAnsi="Garamond" w:cs="Arial"/>
          <w:sz w:val="20"/>
          <w:szCs w:val="20"/>
        </w:rPr>
        <w:t>nebo telefonicky</w:t>
      </w:r>
      <w:r w:rsidR="00BB1CFE" w:rsidRPr="00DE220E">
        <w:rPr>
          <w:rFonts w:ascii="Garamond" w:hAnsi="Garamond" w:cs="Arial"/>
          <w:sz w:val="20"/>
          <w:szCs w:val="20"/>
        </w:rPr>
        <w:t>.</w:t>
      </w:r>
    </w:p>
    <w:p w14:paraId="55961055" w14:textId="77777777" w:rsidR="006D3AAC" w:rsidRDefault="00145BF3" w:rsidP="006B7C75">
      <w:pPr>
        <w:numPr>
          <w:ilvl w:val="0"/>
          <w:numId w:val="4"/>
        </w:numPr>
        <w:shd w:val="clear" w:color="auto" w:fill="FFFFFF"/>
        <w:tabs>
          <w:tab w:val="left" w:pos="567"/>
        </w:tabs>
        <w:spacing w:after="120"/>
        <w:ind w:left="567" w:hanging="567"/>
        <w:jc w:val="both"/>
        <w:rPr>
          <w:rFonts w:ascii="Garamond" w:hAnsi="Garamond" w:cs="Arial"/>
          <w:sz w:val="20"/>
          <w:szCs w:val="20"/>
        </w:rPr>
      </w:pPr>
      <w:r w:rsidRPr="00DE220E">
        <w:rPr>
          <w:rFonts w:ascii="Garamond" w:hAnsi="Garamond" w:cs="Arial"/>
          <w:sz w:val="20"/>
          <w:szCs w:val="20"/>
        </w:rPr>
        <w:t xml:space="preserve">Zhotovitel je povinen zapracovat do </w:t>
      </w:r>
      <w:r w:rsidR="00452357" w:rsidRPr="00DE220E">
        <w:rPr>
          <w:rFonts w:ascii="Garamond" w:hAnsi="Garamond" w:cs="Arial"/>
          <w:sz w:val="20"/>
          <w:szCs w:val="20"/>
        </w:rPr>
        <w:t>d</w:t>
      </w:r>
      <w:r w:rsidRPr="00DE220E">
        <w:rPr>
          <w:rFonts w:ascii="Garamond" w:hAnsi="Garamond" w:cs="Arial"/>
          <w:sz w:val="20"/>
          <w:szCs w:val="20"/>
        </w:rPr>
        <w:t>íla připomínky uplatněné objednatelem v</w:t>
      </w:r>
      <w:r w:rsidR="001D619D" w:rsidRPr="00DE220E">
        <w:rPr>
          <w:rFonts w:ascii="Garamond" w:hAnsi="Garamond" w:cs="Arial"/>
          <w:sz w:val="20"/>
          <w:szCs w:val="20"/>
        </w:rPr>
        <w:t> průběhu zhotovení díla</w:t>
      </w:r>
      <w:r w:rsidR="006661B8" w:rsidRPr="00DE220E">
        <w:rPr>
          <w:rFonts w:ascii="Garamond" w:hAnsi="Garamond" w:cs="Arial"/>
          <w:sz w:val="20"/>
          <w:szCs w:val="20"/>
        </w:rPr>
        <w:t xml:space="preserve"> bez jakéhokoli nároku na zvýšení ceny díla, pokud jejich zapracování do díla nepovede prokazatelně ke zhoršení kvality zhotovovaného díla.</w:t>
      </w:r>
    </w:p>
    <w:p w14:paraId="78FD7BFF" w14:textId="77777777" w:rsidR="006D3AAC" w:rsidRDefault="006D3AAC" w:rsidP="006D3AAC">
      <w:pPr>
        <w:numPr>
          <w:ilvl w:val="0"/>
          <w:numId w:val="4"/>
        </w:numPr>
        <w:shd w:val="clear" w:color="auto" w:fill="FFFFFF"/>
        <w:tabs>
          <w:tab w:val="left" w:pos="567"/>
        </w:tabs>
        <w:spacing w:after="120"/>
        <w:ind w:left="567" w:hanging="567"/>
        <w:jc w:val="both"/>
        <w:rPr>
          <w:rFonts w:ascii="Garamond" w:hAnsi="Garamond" w:cs="Arial"/>
          <w:sz w:val="20"/>
          <w:szCs w:val="20"/>
        </w:rPr>
      </w:pPr>
      <w:r w:rsidRPr="006D3AAC">
        <w:rPr>
          <w:rFonts w:ascii="Garamond" w:hAnsi="Garamond" w:cs="Arial"/>
          <w:sz w:val="20"/>
          <w:szCs w:val="20"/>
        </w:rPr>
        <w:t>Ode dne převzetí staveniště je zhotovitel povinen vést stavební deník v souladu s ust. § 157 zákona č. 183/2006 Sb., o územním plánování a stavebním řádu (stavební zákon), s vyhláškou Ministerstva pro místní rozvoj č. 499/2006 Sb., o dokumentaci staveb a zapisovat do něho veškeré skutečnosti rozhodné pro plnění této smlouvy.</w:t>
      </w:r>
    </w:p>
    <w:p w14:paraId="2F8ACDCA" w14:textId="77777777" w:rsidR="006D3AAC" w:rsidRDefault="006D3AAC" w:rsidP="006D3AAC">
      <w:pPr>
        <w:numPr>
          <w:ilvl w:val="0"/>
          <w:numId w:val="4"/>
        </w:numPr>
        <w:shd w:val="clear" w:color="auto" w:fill="FFFFFF"/>
        <w:tabs>
          <w:tab w:val="left" w:pos="567"/>
        </w:tabs>
        <w:spacing w:after="120"/>
        <w:ind w:left="567" w:hanging="567"/>
        <w:jc w:val="both"/>
        <w:rPr>
          <w:rFonts w:ascii="Garamond" w:hAnsi="Garamond" w:cs="Arial"/>
          <w:sz w:val="20"/>
          <w:szCs w:val="20"/>
        </w:rPr>
      </w:pPr>
      <w:r w:rsidRPr="006D3AAC">
        <w:rPr>
          <w:rFonts w:ascii="Garamond" w:hAnsi="Garamond" w:cs="Arial"/>
          <w:sz w:val="20"/>
          <w:szCs w:val="20"/>
        </w:rPr>
        <w:t>Stavební deník bude veden v originále se 3 průpisy, musí být přístupný pro zástupce objednatele případně jiným osobám oprávněným do st</w:t>
      </w:r>
      <w:r>
        <w:rPr>
          <w:rFonts w:ascii="Garamond" w:hAnsi="Garamond" w:cs="Arial"/>
          <w:sz w:val="20"/>
          <w:szCs w:val="20"/>
        </w:rPr>
        <w:t xml:space="preserve">avebního deníku zapisovat, </w:t>
      </w:r>
      <w:r w:rsidRPr="006D3AAC">
        <w:rPr>
          <w:rFonts w:ascii="Garamond" w:hAnsi="Garamond" w:cs="Arial"/>
          <w:sz w:val="20"/>
          <w:szCs w:val="20"/>
        </w:rPr>
        <w:t>a to každý den minimálně v době od 07:00 hodin do 16:00 hodin.</w:t>
      </w:r>
    </w:p>
    <w:p w14:paraId="7B058470" w14:textId="77777777" w:rsidR="006D3AAC" w:rsidRDefault="006D3AAC" w:rsidP="006D3AAC">
      <w:pPr>
        <w:numPr>
          <w:ilvl w:val="0"/>
          <w:numId w:val="4"/>
        </w:numPr>
        <w:shd w:val="clear" w:color="auto" w:fill="FFFFFF"/>
        <w:tabs>
          <w:tab w:val="left" w:pos="567"/>
        </w:tabs>
        <w:spacing w:after="120"/>
        <w:ind w:left="567" w:hanging="567"/>
        <w:jc w:val="both"/>
        <w:rPr>
          <w:rFonts w:ascii="Garamond" w:hAnsi="Garamond" w:cs="Arial"/>
          <w:sz w:val="20"/>
          <w:szCs w:val="20"/>
        </w:rPr>
      </w:pPr>
      <w:r w:rsidRPr="006D3AAC">
        <w:rPr>
          <w:rFonts w:ascii="Garamond" w:hAnsi="Garamond" w:cs="Arial"/>
          <w:sz w:val="20"/>
          <w:szCs w:val="20"/>
        </w:rPr>
        <w:t>Kopii zápisů je zhotovitel povinen předat objednateli nejméně 1x měsíčně, pokud se strany nedohodnou jinak.</w:t>
      </w:r>
      <w:r>
        <w:rPr>
          <w:rFonts w:ascii="Garamond" w:hAnsi="Garamond" w:cs="Arial"/>
          <w:sz w:val="20"/>
          <w:szCs w:val="20"/>
        </w:rPr>
        <w:t xml:space="preserve"> </w:t>
      </w:r>
      <w:r w:rsidRPr="006D3AAC">
        <w:rPr>
          <w:rFonts w:ascii="Garamond" w:hAnsi="Garamond" w:cs="Arial"/>
          <w:sz w:val="20"/>
          <w:szCs w:val="20"/>
        </w:rPr>
        <w:t xml:space="preserve">První kopii obdrží objednatel, druhou kopii osoba vykonávající funkci technického dozoru objednatele a třetí obdrží zhotovitel. Objednatel obdrží originál stavebního deníku po předání díla. </w:t>
      </w:r>
    </w:p>
    <w:p w14:paraId="1DB6B686" w14:textId="77777777" w:rsidR="006D3AAC" w:rsidRDefault="006D3AAC" w:rsidP="006D3AAC">
      <w:pPr>
        <w:numPr>
          <w:ilvl w:val="0"/>
          <w:numId w:val="4"/>
        </w:numPr>
        <w:shd w:val="clear" w:color="auto" w:fill="FFFFFF"/>
        <w:tabs>
          <w:tab w:val="left" w:pos="567"/>
        </w:tabs>
        <w:spacing w:after="120"/>
        <w:ind w:left="567" w:hanging="567"/>
        <w:jc w:val="both"/>
        <w:rPr>
          <w:rFonts w:ascii="Garamond" w:hAnsi="Garamond" w:cs="Arial"/>
          <w:sz w:val="20"/>
          <w:szCs w:val="20"/>
        </w:rPr>
      </w:pPr>
      <w:r w:rsidRPr="006D3AAC">
        <w:rPr>
          <w:rFonts w:ascii="Garamond" w:hAnsi="Garamond" w:cs="Arial"/>
          <w:sz w:val="20"/>
          <w:szCs w:val="20"/>
        </w:rPr>
        <w:t>Povinnost vést stavební deník končí předáním stavby. V případě výskytu vad nebo nedodělků, končí povinnost vést stavební deník až dnem jejich úplného odstranění.</w:t>
      </w:r>
    </w:p>
    <w:p w14:paraId="0584F3A5" w14:textId="77777777" w:rsidR="006D3AAC" w:rsidRDefault="006D3AAC" w:rsidP="00A378CA">
      <w:pPr>
        <w:numPr>
          <w:ilvl w:val="0"/>
          <w:numId w:val="4"/>
        </w:numPr>
        <w:shd w:val="clear" w:color="auto" w:fill="FFFFFF"/>
        <w:tabs>
          <w:tab w:val="left" w:pos="567"/>
        </w:tabs>
        <w:spacing w:after="120"/>
        <w:ind w:left="567" w:hanging="567"/>
        <w:jc w:val="both"/>
        <w:rPr>
          <w:rFonts w:ascii="Garamond" w:hAnsi="Garamond" w:cs="Arial"/>
          <w:sz w:val="20"/>
          <w:szCs w:val="20"/>
        </w:rPr>
      </w:pPr>
      <w:r w:rsidRPr="00A378CA">
        <w:rPr>
          <w:rFonts w:ascii="Garamond" w:hAnsi="Garamond" w:cs="Arial"/>
          <w:sz w:val="20"/>
          <w:szCs w:val="20"/>
        </w:rPr>
        <w:lastRenderedPageBreak/>
        <w:t>Do deníku bude zhotovitel každý den zapisovat všechny skutečnosti, rozhodující pro plnění smlouvy časového postupu prací a jejich jakosti, odchylky od projektové dokumentace včetně jejich zdůvodnění a stanoviska autora zadávacího projektu ke změnám.</w:t>
      </w:r>
    </w:p>
    <w:p w14:paraId="5883C6EC" w14:textId="77777777" w:rsidR="006D3AAC" w:rsidRDefault="006D3AAC" w:rsidP="00A378CA">
      <w:pPr>
        <w:numPr>
          <w:ilvl w:val="0"/>
          <w:numId w:val="4"/>
        </w:numPr>
        <w:shd w:val="clear" w:color="auto" w:fill="FFFFFF"/>
        <w:tabs>
          <w:tab w:val="left" w:pos="567"/>
        </w:tabs>
        <w:spacing w:after="120"/>
        <w:ind w:left="567" w:hanging="567"/>
        <w:jc w:val="both"/>
        <w:rPr>
          <w:rFonts w:ascii="Garamond" w:hAnsi="Garamond" w:cs="Arial"/>
          <w:sz w:val="20"/>
          <w:szCs w:val="20"/>
        </w:rPr>
      </w:pPr>
      <w:r w:rsidRPr="00A378CA">
        <w:rPr>
          <w:rFonts w:ascii="Garamond" w:hAnsi="Garamond" w:cs="Arial"/>
          <w:sz w:val="20"/>
          <w:szCs w:val="20"/>
        </w:rPr>
        <w:t>Právo provádět zápisy ve stavebním deníku mají pouze zmocněnci zhotovitele a objednatele uvedení ve smlouvě o dílo, zástupci autorského dozoru a státního stavebního dohledu.</w:t>
      </w:r>
    </w:p>
    <w:p w14:paraId="52733E99" w14:textId="77777777" w:rsidR="005778CF" w:rsidRPr="007A2627" w:rsidRDefault="006D3AAC" w:rsidP="007A2627">
      <w:pPr>
        <w:numPr>
          <w:ilvl w:val="0"/>
          <w:numId w:val="4"/>
        </w:numPr>
        <w:shd w:val="clear" w:color="auto" w:fill="FFFFFF"/>
        <w:tabs>
          <w:tab w:val="left" w:pos="567"/>
        </w:tabs>
        <w:spacing w:after="120"/>
        <w:ind w:left="567" w:hanging="567"/>
        <w:jc w:val="both"/>
        <w:rPr>
          <w:rFonts w:ascii="Garamond" w:hAnsi="Garamond" w:cs="Arial"/>
          <w:sz w:val="20"/>
          <w:szCs w:val="20"/>
        </w:rPr>
      </w:pPr>
      <w:r w:rsidRPr="00A378CA">
        <w:rPr>
          <w:rFonts w:ascii="Garamond" w:hAnsi="Garamond" w:cs="Arial"/>
          <w:sz w:val="20"/>
          <w:szCs w:val="20"/>
        </w:rPr>
        <w:t>Zhotovitel je povinen do deseti kalendářních dnů po předání stavby, a v případě, že objednatel zjistí vady a nedodělky, při předání opravených stavebních vad a nedodělků vytknutých při předání stavby, předat objednateli originál stavebního deníku.</w:t>
      </w:r>
    </w:p>
    <w:p w14:paraId="2A355EE2" w14:textId="77777777" w:rsidR="00145BF3" w:rsidRPr="00DE220E" w:rsidRDefault="00145BF3" w:rsidP="00145BF3">
      <w:pPr>
        <w:autoSpaceDE w:val="0"/>
        <w:autoSpaceDN w:val="0"/>
        <w:adjustRightInd w:val="0"/>
        <w:ind w:left="426" w:hanging="426"/>
        <w:jc w:val="center"/>
        <w:rPr>
          <w:rFonts w:ascii="Garamond" w:hAnsi="Garamond" w:cs="Arial"/>
          <w:color w:val="000000"/>
          <w:sz w:val="20"/>
          <w:szCs w:val="20"/>
        </w:rPr>
      </w:pPr>
      <w:r w:rsidRPr="00DE220E">
        <w:rPr>
          <w:rFonts w:ascii="Garamond" w:hAnsi="Garamond" w:cs="Arial"/>
          <w:color w:val="000000"/>
          <w:sz w:val="20"/>
          <w:szCs w:val="20"/>
        </w:rPr>
        <w:t xml:space="preserve">Článek </w:t>
      </w:r>
      <w:r w:rsidR="009169FA">
        <w:rPr>
          <w:rFonts w:ascii="Garamond" w:hAnsi="Garamond" w:cs="Arial"/>
          <w:color w:val="000000"/>
          <w:sz w:val="20"/>
          <w:szCs w:val="20"/>
        </w:rPr>
        <w:t>V</w:t>
      </w:r>
      <w:r w:rsidR="00F7574D">
        <w:rPr>
          <w:rFonts w:ascii="Garamond" w:hAnsi="Garamond" w:cs="Arial"/>
          <w:color w:val="000000"/>
          <w:sz w:val="20"/>
          <w:szCs w:val="20"/>
        </w:rPr>
        <w:t>I</w:t>
      </w:r>
      <w:r w:rsidRPr="00DE220E">
        <w:rPr>
          <w:rFonts w:ascii="Garamond" w:hAnsi="Garamond" w:cs="Arial"/>
          <w:color w:val="000000"/>
          <w:sz w:val="20"/>
          <w:szCs w:val="20"/>
        </w:rPr>
        <w:t>.</w:t>
      </w:r>
    </w:p>
    <w:p w14:paraId="5C85BBC6" w14:textId="77777777" w:rsidR="00CA0358" w:rsidRPr="00DE220E" w:rsidRDefault="00E35C53" w:rsidP="00B01F3D">
      <w:pPr>
        <w:jc w:val="center"/>
        <w:rPr>
          <w:rFonts w:ascii="Garamond" w:hAnsi="Garamond" w:cs="Arial"/>
          <w:b/>
          <w:sz w:val="20"/>
          <w:szCs w:val="20"/>
        </w:rPr>
      </w:pPr>
      <w:r w:rsidRPr="00DE220E">
        <w:rPr>
          <w:rFonts w:ascii="Garamond" w:hAnsi="Garamond" w:cs="Arial"/>
          <w:b/>
          <w:sz w:val="20"/>
          <w:szCs w:val="20"/>
        </w:rPr>
        <w:t>Odpovědnost za vady,</w:t>
      </w:r>
      <w:r w:rsidR="00195942">
        <w:rPr>
          <w:rFonts w:ascii="Garamond" w:hAnsi="Garamond" w:cs="Arial"/>
          <w:b/>
          <w:sz w:val="20"/>
          <w:szCs w:val="20"/>
        </w:rPr>
        <w:t xml:space="preserve"> nebezpečí škody</w:t>
      </w:r>
    </w:p>
    <w:p w14:paraId="11817333" w14:textId="77777777" w:rsidR="00CA0358" w:rsidRPr="00DE220E" w:rsidRDefault="00CA0358" w:rsidP="00B01F3D">
      <w:pPr>
        <w:jc w:val="center"/>
        <w:rPr>
          <w:rFonts w:ascii="Garamond" w:hAnsi="Garamond" w:cs="Arial"/>
          <w:b/>
          <w:sz w:val="20"/>
          <w:szCs w:val="20"/>
        </w:rPr>
      </w:pPr>
    </w:p>
    <w:p w14:paraId="2E2D1DF5" w14:textId="77777777" w:rsidR="009169FA" w:rsidRDefault="00E35C53" w:rsidP="005778CF">
      <w:pPr>
        <w:numPr>
          <w:ilvl w:val="0"/>
          <w:numId w:val="15"/>
        </w:numPr>
        <w:shd w:val="clear" w:color="auto" w:fill="FFFFFF"/>
        <w:tabs>
          <w:tab w:val="left" w:pos="567"/>
        </w:tabs>
        <w:spacing w:after="120"/>
        <w:ind w:left="567" w:hanging="567"/>
        <w:jc w:val="both"/>
        <w:rPr>
          <w:rFonts w:ascii="Garamond" w:hAnsi="Garamond" w:cs="Arial"/>
          <w:sz w:val="20"/>
          <w:szCs w:val="20"/>
        </w:rPr>
      </w:pPr>
      <w:r w:rsidRPr="00DE220E">
        <w:rPr>
          <w:rFonts w:ascii="Garamond" w:hAnsi="Garamond" w:cs="Arial"/>
          <w:sz w:val="20"/>
          <w:szCs w:val="20"/>
        </w:rPr>
        <w:t>Zhotovitel odpovídá za vady díla v záruční době, jeho odpovědnost</w:t>
      </w:r>
      <w:r w:rsidR="00FD211B" w:rsidRPr="00DE220E">
        <w:rPr>
          <w:rFonts w:ascii="Garamond" w:hAnsi="Garamond" w:cs="Arial"/>
          <w:sz w:val="20"/>
          <w:szCs w:val="20"/>
        </w:rPr>
        <w:t xml:space="preserve"> se řídí příslušnými </w:t>
      </w:r>
      <w:r w:rsidR="005778CF" w:rsidRPr="00DE220E">
        <w:rPr>
          <w:rFonts w:ascii="Garamond" w:hAnsi="Garamond" w:cs="Arial"/>
          <w:sz w:val="20"/>
          <w:szCs w:val="20"/>
        </w:rPr>
        <w:t xml:space="preserve">ustanoveními </w:t>
      </w:r>
      <w:r w:rsidR="00CE0D49">
        <w:rPr>
          <w:rFonts w:ascii="Garamond" w:hAnsi="Garamond" w:cs="Arial"/>
          <w:sz w:val="20"/>
          <w:szCs w:val="20"/>
        </w:rPr>
        <w:t>občanského zákoníku (</w:t>
      </w:r>
      <w:r w:rsidR="0028549E" w:rsidRPr="00DE220E">
        <w:rPr>
          <w:rFonts w:ascii="Garamond" w:hAnsi="Garamond" w:cs="Arial"/>
          <w:sz w:val="20"/>
          <w:szCs w:val="20"/>
        </w:rPr>
        <w:t xml:space="preserve">§ </w:t>
      </w:r>
      <w:smartTag w:uri="urn:schemas-microsoft-com:office:smarttags" w:element="metricconverter">
        <w:smartTagPr>
          <w:attr w:name="ProductID" w:val="2615 a"/>
        </w:smartTagPr>
        <w:r w:rsidR="0028549E" w:rsidRPr="00DE220E">
          <w:rPr>
            <w:rFonts w:ascii="Garamond" w:hAnsi="Garamond" w:cs="Arial"/>
            <w:sz w:val="20"/>
            <w:szCs w:val="20"/>
          </w:rPr>
          <w:t>2615</w:t>
        </w:r>
        <w:r w:rsidR="00FD211B" w:rsidRPr="00DE220E">
          <w:rPr>
            <w:rFonts w:ascii="Garamond" w:hAnsi="Garamond" w:cs="Arial"/>
            <w:sz w:val="20"/>
            <w:szCs w:val="20"/>
          </w:rPr>
          <w:t xml:space="preserve"> a</w:t>
        </w:r>
      </w:smartTag>
      <w:r w:rsidR="00FD211B" w:rsidRPr="00DE220E">
        <w:rPr>
          <w:rFonts w:ascii="Garamond" w:hAnsi="Garamond" w:cs="Arial"/>
          <w:sz w:val="20"/>
          <w:szCs w:val="20"/>
        </w:rPr>
        <w:t xml:space="preserve"> </w:t>
      </w:r>
      <w:r w:rsidR="00CE0D49">
        <w:rPr>
          <w:rFonts w:ascii="Garamond" w:hAnsi="Garamond" w:cs="Arial"/>
          <w:sz w:val="20"/>
          <w:szCs w:val="20"/>
        </w:rPr>
        <w:t>násl.</w:t>
      </w:r>
      <w:r w:rsidR="00FD211B" w:rsidRPr="00DE220E">
        <w:rPr>
          <w:rFonts w:ascii="Garamond" w:hAnsi="Garamond" w:cs="Arial"/>
          <w:sz w:val="20"/>
          <w:szCs w:val="20"/>
        </w:rPr>
        <w:t>)</w:t>
      </w:r>
    </w:p>
    <w:p w14:paraId="13E2FCD9" w14:textId="77777777" w:rsidR="00FD211B" w:rsidRPr="00DE220E" w:rsidRDefault="009169FA" w:rsidP="005778CF">
      <w:pPr>
        <w:numPr>
          <w:ilvl w:val="0"/>
          <w:numId w:val="15"/>
        </w:numPr>
        <w:shd w:val="clear" w:color="auto" w:fill="FFFFFF"/>
        <w:tabs>
          <w:tab w:val="left" w:pos="567"/>
        </w:tabs>
        <w:spacing w:after="120"/>
        <w:ind w:left="567" w:hanging="567"/>
        <w:jc w:val="both"/>
        <w:rPr>
          <w:rFonts w:ascii="Garamond" w:hAnsi="Garamond" w:cs="Arial"/>
          <w:sz w:val="20"/>
          <w:szCs w:val="20"/>
        </w:rPr>
      </w:pPr>
      <w:r w:rsidRPr="00DE220E">
        <w:rPr>
          <w:rFonts w:ascii="Garamond" w:hAnsi="Garamond" w:cs="Arial"/>
          <w:sz w:val="20"/>
          <w:szCs w:val="20"/>
        </w:rPr>
        <w:t>Riziko nebezpečí přechází ze zhotovitele na objednatele dnem předání a převzetí díla</w:t>
      </w:r>
      <w:r w:rsidR="000E44D3">
        <w:rPr>
          <w:rFonts w:ascii="Garamond" w:hAnsi="Garamond" w:cs="Arial"/>
          <w:sz w:val="20"/>
          <w:szCs w:val="20"/>
        </w:rPr>
        <w:t xml:space="preserve"> bez vad a nedodělků</w:t>
      </w:r>
      <w:r w:rsidRPr="00DE220E">
        <w:rPr>
          <w:rFonts w:ascii="Garamond" w:hAnsi="Garamond" w:cs="Arial"/>
          <w:sz w:val="20"/>
          <w:szCs w:val="20"/>
        </w:rPr>
        <w:t xml:space="preserve">.  </w:t>
      </w:r>
    </w:p>
    <w:p w14:paraId="060AD732" w14:textId="77777777" w:rsidR="00D74619" w:rsidRPr="00DE220E" w:rsidRDefault="00D74619" w:rsidP="00F7574D">
      <w:pPr>
        <w:rPr>
          <w:rFonts w:ascii="Garamond" w:hAnsi="Garamond" w:cs="Arial"/>
          <w:sz w:val="20"/>
          <w:szCs w:val="20"/>
        </w:rPr>
      </w:pPr>
    </w:p>
    <w:p w14:paraId="68EE3BC7" w14:textId="77777777" w:rsidR="00E35C53" w:rsidRPr="00DE220E" w:rsidRDefault="009169FA" w:rsidP="005778CF">
      <w:pPr>
        <w:jc w:val="center"/>
        <w:rPr>
          <w:rFonts w:ascii="Garamond" w:hAnsi="Garamond" w:cs="Arial"/>
          <w:sz w:val="20"/>
          <w:szCs w:val="20"/>
        </w:rPr>
      </w:pPr>
      <w:r>
        <w:rPr>
          <w:rFonts w:ascii="Garamond" w:hAnsi="Garamond" w:cs="Arial"/>
          <w:sz w:val="20"/>
          <w:szCs w:val="20"/>
        </w:rPr>
        <w:t>Článek V</w:t>
      </w:r>
      <w:r w:rsidR="0028549E" w:rsidRPr="00DE220E">
        <w:rPr>
          <w:rFonts w:ascii="Garamond" w:hAnsi="Garamond" w:cs="Arial"/>
          <w:sz w:val="20"/>
          <w:szCs w:val="20"/>
        </w:rPr>
        <w:t>I</w:t>
      </w:r>
      <w:r w:rsidR="00F7574D">
        <w:rPr>
          <w:rFonts w:ascii="Garamond" w:hAnsi="Garamond" w:cs="Arial"/>
          <w:sz w:val="20"/>
          <w:szCs w:val="20"/>
        </w:rPr>
        <w:t>I</w:t>
      </w:r>
      <w:r w:rsidR="00B22299" w:rsidRPr="00DE220E">
        <w:rPr>
          <w:rFonts w:ascii="Garamond" w:hAnsi="Garamond" w:cs="Arial"/>
          <w:sz w:val="20"/>
          <w:szCs w:val="20"/>
        </w:rPr>
        <w:t>.</w:t>
      </w:r>
    </w:p>
    <w:p w14:paraId="16783E5A" w14:textId="77777777" w:rsidR="000E5E12" w:rsidRPr="00DE220E" w:rsidRDefault="00145BF3" w:rsidP="00B01F3D">
      <w:pPr>
        <w:jc w:val="center"/>
        <w:rPr>
          <w:rFonts w:ascii="Garamond" w:hAnsi="Garamond" w:cs="Arial"/>
          <w:b/>
          <w:sz w:val="20"/>
          <w:szCs w:val="20"/>
        </w:rPr>
      </w:pPr>
      <w:r w:rsidRPr="00DE220E">
        <w:rPr>
          <w:rFonts w:ascii="Garamond" w:hAnsi="Garamond" w:cs="Arial"/>
          <w:b/>
          <w:sz w:val="20"/>
          <w:szCs w:val="20"/>
        </w:rPr>
        <w:t>Povinnost mlčenlivosti</w:t>
      </w:r>
    </w:p>
    <w:p w14:paraId="1DFCBC3E" w14:textId="77777777" w:rsidR="002C304A" w:rsidRPr="00DE220E" w:rsidRDefault="002C304A" w:rsidP="006B7C75">
      <w:pPr>
        <w:numPr>
          <w:ilvl w:val="3"/>
          <w:numId w:val="8"/>
        </w:numPr>
        <w:suppressAutoHyphens w:val="0"/>
        <w:spacing w:before="120"/>
        <w:ind w:left="567" w:hanging="567"/>
        <w:jc w:val="both"/>
        <w:rPr>
          <w:rFonts w:ascii="Garamond" w:hAnsi="Garamond" w:cs="Arial"/>
          <w:sz w:val="20"/>
          <w:szCs w:val="20"/>
        </w:rPr>
      </w:pPr>
      <w:bookmarkStart w:id="0" w:name="_Ref68584919"/>
      <w:r w:rsidRPr="00DE220E">
        <w:rPr>
          <w:rFonts w:ascii="Garamond" w:hAnsi="Garamond" w:cs="Arial"/>
          <w:sz w:val="20"/>
          <w:szCs w:val="20"/>
        </w:rPr>
        <w:t>Veškerá komunikace mezi smluvními stranami bude probíhat prostřednictvím osob oprávněných jednat jménem smluvních stran, kontaktních osob, p</w:t>
      </w:r>
      <w:bookmarkStart w:id="1" w:name="_Ref68335997"/>
      <w:r w:rsidRPr="00DE220E">
        <w:rPr>
          <w:rFonts w:ascii="Garamond" w:hAnsi="Garamond" w:cs="Arial"/>
          <w:sz w:val="20"/>
          <w:szCs w:val="20"/>
        </w:rPr>
        <w:t>opř. jimi pověřených pracovníků.</w:t>
      </w:r>
      <w:bookmarkEnd w:id="0"/>
      <w:bookmarkEnd w:id="1"/>
    </w:p>
    <w:p w14:paraId="03CE5D2F" w14:textId="77777777" w:rsidR="00EC6923" w:rsidRPr="00DE220E" w:rsidRDefault="00EC6923" w:rsidP="00F24B4A">
      <w:pPr>
        <w:pStyle w:val="Nadpis1"/>
        <w:spacing w:before="0" w:after="0"/>
        <w:ind w:right="-284"/>
        <w:rPr>
          <w:rFonts w:ascii="Garamond" w:hAnsi="Garamond"/>
          <w:b w:val="0"/>
          <w:sz w:val="20"/>
          <w:szCs w:val="20"/>
          <w:lang w:val="cs-CZ"/>
        </w:rPr>
      </w:pPr>
    </w:p>
    <w:p w14:paraId="1ED99291" w14:textId="77777777" w:rsidR="00145BF3" w:rsidRPr="00DE220E" w:rsidRDefault="00145BF3" w:rsidP="00145BF3">
      <w:pPr>
        <w:pStyle w:val="Nadpis1"/>
        <w:spacing w:before="0" w:after="0"/>
        <w:ind w:right="-284"/>
        <w:jc w:val="center"/>
        <w:rPr>
          <w:rFonts w:ascii="Garamond" w:hAnsi="Garamond"/>
          <w:b w:val="0"/>
          <w:sz w:val="20"/>
          <w:szCs w:val="20"/>
        </w:rPr>
      </w:pPr>
      <w:r w:rsidRPr="00DE220E">
        <w:rPr>
          <w:rFonts w:ascii="Garamond" w:hAnsi="Garamond"/>
          <w:b w:val="0"/>
          <w:sz w:val="20"/>
          <w:szCs w:val="20"/>
        </w:rPr>
        <w:t>Článek</w:t>
      </w:r>
      <w:r w:rsidR="0055688D" w:rsidRPr="00DE220E">
        <w:rPr>
          <w:rFonts w:ascii="Garamond" w:hAnsi="Garamond"/>
          <w:b w:val="0"/>
          <w:sz w:val="20"/>
          <w:szCs w:val="20"/>
        </w:rPr>
        <w:t xml:space="preserve"> </w:t>
      </w:r>
      <w:r w:rsidR="009169FA">
        <w:rPr>
          <w:rFonts w:ascii="Garamond" w:hAnsi="Garamond"/>
          <w:b w:val="0"/>
          <w:sz w:val="20"/>
          <w:szCs w:val="20"/>
          <w:lang w:val="cs-CZ"/>
        </w:rPr>
        <w:t>V</w:t>
      </w:r>
      <w:r w:rsidR="00F7574D">
        <w:rPr>
          <w:rFonts w:ascii="Garamond" w:hAnsi="Garamond"/>
          <w:b w:val="0"/>
          <w:sz w:val="20"/>
          <w:szCs w:val="20"/>
          <w:lang w:val="cs-CZ"/>
        </w:rPr>
        <w:t>I</w:t>
      </w:r>
      <w:r w:rsidR="00B01F3D" w:rsidRPr="00DE220E">
        <w:rPr>
          <w:rFonts w:ascii="Garamond" w:hAnsi="Garamond"/>
          <w:b w:val="0"/>
          <w:sz w:val="20"/>
          <w:szCs w:val="20"/>
          <w:lang w:val="cs-CZ"/>
        </w:rPr>
        <w:t>II</w:t>
      </w:r>
      <w:r w:rsidRPr="00DE220E">
        <w:rPr>
          <w:rFonts w:ascii="Garamond" w:hAnsi="Garamond"/>
          <w:b w:val="0"/>
          <w:sz w:val="20"/>
          <w:szCs w:val="20"/>
        </w:rPr>
        <w:t>.</w:t>
      </w:r>
    </w:p>
    <w:p w14:paraId="1BD88AE3" w14:textId="77777777" w:rsidR="00EC6923" w:rsidRPr="00DE220E" w:rsidRDefault="005C0F16" w:rsidP="00207697">
      <w:pPr>
        <w:pStyle w:val="Nadpis1"/>
        <w:spacing w:before="0" w:after="0"/>
        <w:ind w:right="-284"/>
        <w:jc w:val="center"/>
        <w:rPr>
          <w:rFonts w:ascii="Garamond" w:hAnsi="Garamond"/>
          <w:sz w:val="20"/>
          <w:szCs w:val="20"/>
          <w:lang w:val="cs-CZ"/>
        </w:rPr>
      </w:pPr>
      <w:r w:rsidRPr="00DE220E">
        <w:rPr>
          <w:rFonts w:ascii="Garamond" w:hAnsi="Garamond"/>
          <w:sz w:val="20"/>
          <w:szCs w:val="20"/>
        </w:rPr>
        <w:t xml:space="preserve">Smluvní pokuty </w:t>
      </w:r>
    </w:p>
    <w:p w14:paraId="5D54E182" w14:textId="77777777" w:rsidR="009622B7" w:rsidRPr="00DE220E" w:rsidRDefault="009622B7" w:rsidP="009622B7">
      <w:pPr>
        <w:rPr>
          <w:rFonts w:ascii="Garamond" w:hAnsi="Garamond"/>
          <w:sz w:val="20"/>
          <w:szCs w:val="20"/>
        </w:rPr>
      </w:pPr>
    </w:p>
    <w:p w14:paraId="1C5C172A" w14:textId="6961E7B5" w:rsidR="005C0F16" w:rsidRPr="00DE220E" w:rsidRDefault="006A2B21" w:rsidP="006B7C75">
      <w:pPr>
        <w:numPr>
          <w:ilvl w:val="0"/>
          <w:numId w:val="6"/>
        </w:numPr>
        <w:shd w:val="clear" w:color="auto" w:fill="FFFFFF"/>
        <w:tabs>
          <w:tab w:val="left" w:pos="567"/>
        </w:tabs>
        <w:spacing w:after="120"/>
        <w:ind w:left="567" w:hanging="567"/>
        <w:jc w:val="both"/>
        <w:rPr>
          <w:rFonts w:ascii="Garamond" w:hAnsi="Garamond" w:cs="Arial"/>
          <w:sz w:val="20"/>
          <w:szCs w:val="20"/>
        </w:rPr>
      </w:pPr>
      <w:r>
        <w:rPr>
          <w:rFonts w:ascii="Garamond" w:hAnsi="Garamond" w:cs="Arial"/>
          <w:sz w:val="20"/>
          <w:szCs w:val="20"/>
        </w:rPr>
        <w:t>Smluvní p</w:t>
      </w:r>
      <w:r w:rsidR="005C0F16" w:rsidRPr="00DE220E">
        <w:rPr>
          <w:rFonts w:ascii="Garamond" w:hAnsi="Garamond" w:cs="Arial"/>
          <w:sz w:val="20"/>
          <w:szCs w:val="20"/>
        </w:rPr>
        <w:t xml:space="preserve">okuta zhotoviteli za nedodržení sjednané lhůty pro předání dokončeného díla </w:t>
      </w:r>
      <w:r w:rsidR="00C2715B" w:rsidRPr="00DE220E">
        <w:rPr>
          <w:rFonts w:ascii="Garamond" w:hAnsi="Garamond" w:cs="Arial"/>
          <w:sz w:val="20"/>
          <w:szCs w:val="20"/>
        </w:rPr>
        <w:t xml:space="preserve">bez vad a nedodělků ve výši </w:t>
      </w:r>
      <w:r w:rsidR="0081678E" w:rsidRPr="00DE220E">
        <w:rPr>
          <w:rFonts w:ascii="Garamond" w:hAnsi="Garamond" w:cs="Arial"/>
          <w:sz w:val="20"/>
          <w:szCs w:val="20"/>
        </w:rPr>
        <w:t>0,05 %</w:t>
      </w:r>
      <w:r w:rsidR="005778CF" w:rsidRPr="00DE220E">
        <w:rPr>
          <w:rFonts w:ascii="Garamond" w:hAnsi="Garamond" w:cs="Arial"/>
          <w:sz w:val="20"/>
          <w:szCs w:val="20"/>
        </w:rPr>
        <w:t xml:space="preserve"> z ceny díla za každý </w:t>
      </w:r>
      <w:r w:rsidR="005C0F16" w:rsidRPr="00DE220E">
        <w:rPr>
          <w:rFonts w:ascii="Garamond" w:hAnsi="Garamond" w:cs="Arial"/>
          <w:sz w:val="20"/>
          <w:szCs w:val="20"/>
        </w:rPr>
        <w:t>kalendářní den prodlení</w:t>
      </w:r>
      <w:r w:rsidR="00E755E5">
        <w:rPr>
          <w:rFonts w:ascii="Garamond" w:hAnsi="Garamond" w:cs="Arial"/>
          <w:sz w:val="20"/>
          <w:szCs w:val="20"/>
        </w:rPr>
        <w:t>.</w:t>
      </w:r>
    </w:p>
    <w:p w14:paraId="13F15F0E" w14:textId="28E7DE87" w:rsidR="003D5ADA" w:rsidRPr="00195942" w:rsidRDefault="003D5ADA" w:rsidP="006B7C75">
      <w:pPr>
        <w:numPr>
          <w:ilvl w:val="0"/>
          <w:numId w:val="6"/>
        </w:numPr>
        <w:shd w:val="clear" w:color="auto" w:fill="FFFFFF"/>
        <w:tabs>
          <w:tab w:val="left" w:pos="567"/>
        </w:tabs>
        <w:spacing w:after="120"/>
        <w:ind w:left="567" w:hanging="567"/>
        <w:jc w:val="both"/>
        <w:rPr>
          <w:rFonts w:ascii="Garamond" w:hAnsi="Garamond" w:cs="Arial"/>
          <w:color w:val="000000"/>
          <w:sz w:val="20"/>
          <w:szCs w:val="20"/>
        </w:rPr>
      </w:pPr>
      <w:r w:rsidRPr="00195942">
        <w:rPr>
          <w:rFonts w:ascii="Garamond" w:hAnsi="Garamond" w:cs="Arial"/>
          <w:color w:val="000000"/>
          <w:sz w:val="20"/>
          <w:szCs w:val="20"/>
        </w:rPr>
        <w:t>Pokuta zhotoviteli za nedodržení lhůty k vyklizení staveniště</w:t>
      </w:r>
      <w:r w:rsidR="001A7DE6" w:rsidRPr="00195942">
        <w:rPr>
          <w:rFonts w:ascii="Garamond" w:hAnsi="Garamond" w:cs="Arial"/>
          <w:color w:val="000000"/>
          <w:sz w:val="20"/>
          <w:szCs w:val="20"/>
        </w:rPr>
        <w:t xml:space="preserve"> uveden</w:t>
      </w:r>
      <w:r w:rsidR="00F8228B">
        <w:rPr>
          <w:rFonts w:ascii="Garamond" w:hAnsi="Garamond" w:cs="Arial"/>
          <w:color w:val="000000"/>
          <w:sz w:val="20"/>
          <w:szCs w:val="20"/>
        </w:rPr>
        <w:t>é v čl. III</w:t>
      </w:r>
      <w:r w:rsidR="000E44D3">
        <w:rPr>
          <w:rFonts w:ascii="Garamond" w:hAnsi="Garamond" w:cs="Arial"/>
          <w:color w:val="000000"/>
          <w:sz w:val="20"/>
          <w:szCs w:val="20"/>
        </w:rPr>
        <w:t>.</w:t>
      </w:r>
      <w:r w:rsidR="00F8228B">
        <w:rPr>
          <w:rFonts w:ascii="Garamond" w:hAnsi="Garamond" w:cs="Arial"/>
          <w:color w:val="000000"/>
          <w:sz w:val="20"/>
          <w:szCs w:val="20"/>
        </w:rPr>
        <w:t xml:space="preserve"> bodě 7. ve </w:t>
      </w:r>
      <w:r w:rsidR="000E44D3" w:rsidRPr="00DE220E">
        <w:rPr>
          <w:rFonts w:ascii="Garamond" w:hAnsi="Garamond" w:cs="Arial"/>
          <w:sz w:val="20"/>
          <w:szCs w:val="20"/>
        </w:rPr>
        <w:t xml:space="preserve">výši </w:t>
      </w:r>
      <w:r w:rsidR="0081678E" w:rsidRPr="00DE220E">
        <w:rPr>
          <w:rFonts w:ascii="Garamond" w:hAnsi="Garamond" w:cs="Arial"/>
          <w:sz w:val="20"/>
          <w:szCs w:val="20"/>
        </w:rPr>
        <w:t>0,05 %</w:t>
      </w:r>
      <w:r w:rsidR="000E44D3" w:rsidRPr="00DE220E">
        <w:rPr>
          <w:rFonts w:ascii="Garamond" w:hAnsi="Garamond" w:cs="Arial"/>
          <w:sz w:val="20"/>
          <w:szCs w:val="20"/>
        </w:rPr>
        <w:t xml:space="preserve"> z ceny díla za každý kalendářní den prodlení</w:t>
      </w:r>
      <w:r w:rsidR="001A7DE6" w:rsidRPr="00195942">
        <w:rPr>
          <w:rFonts w:ascii="Garamond" w:hAnsi="Garamond" w:cs="Arial"/>
          <w:color w:val="000000"/>
          <w:sz w:val="20"/>
          <w:szCs w:val="20"/>
        </w:rPr>
        <w:t>.</w:t>
      </w:r>
    </w:p>
    <w:p w14:paraId="2DD869CA" w14:textId="700D73C9" w:rsidR="004A0875" w:rsidRDefault="00B01F3D" w:rsidP="004A0875">
      <w:pPr>
        <w:numPr>
          <w:ilvl w:val="0"/>
          <w:numId w:val="6"/>
        </w:numPr>
        <w:shd w:val="clear" w:color="auto" w:fill="FFFFFF"/>
        <w:tabs>
          <w:tab w:val="left" w:pos="567"/>
        </w:tabs>
        <w:spacing w:after="120"/>
        <w:ind w:left="567" w:hanging="567"/>
        <w:jc w:val="both"/>
        <w:rPr>
          <w:rFonts w:ascii="Garamond" w:hAnsi="Garamond" w:cs="Arial"/>
          <w:color w:val="000000"/>
          <w:sz w:val="20"/>
          <w:szCs w:val="20"/>
        </w:rPr>
      </w:pPr>
      <w:r w:rsidRPr="00195942">
        <w:rPr>
          <w:rFonts w:ascii="Garamond" w:hAnsi="Garamond" w:cs="Arial"/>
          <w:color w:val="000000"/>
          <w:sz w:val="20"/>
          <w:szCs w:val="20"/>
        </w:rPr>
        <w:t>P</w:t>
      </w:r>
      <w:r w:rsidR="005C0F16" w:rsidRPr="00195942">
        <w:rPr>
          <w:rFonts w:ascii="Garamond" w:hAnsi="Garamond" w:cs="Arial"/>
          <w:color w:val="000000"/>
          <w:sz w:val="20"/>
          <w:szCs w:val="20"/>
        </w:rPr>
        <w:t xml:space="preserve">okuta zhotoviteli za neodstranění uznaných vad v záruční lhůtě v dohodnutých termínech ve </w:t>
      </w:r>
      <w:r w:rsidR="002B4415" w:rsidRPr="00DE220E">
        <w:rPr>
          <w:rFonts w:ascii="Garamond" w:hAnsi="Garamond" w:cs="Arial"/>
          <w:sz w:val="20"/>
          <w:szCs w:val="20"/>
        </w:rPr>
        <w:t xml:space="preserve">výši </w:t>
      </w:r>
      <w:r w:rsidR="0081678E" w:rsidRPr="00DE220E">
        <w:rPr>
          <w:rFonts w:ascii="Garamond" w:hAnsi="Garamond" w:cs="Arial"/>
          <w:sz w:val="20"/>
          <w:szCs w:val="20"/>
        </w:rPr>
        <w:t>0,05 %</w:t>
      </w:r>
      <w:r w:rsidR="002B4415" w:rsidRPr="00DE220E">
        <w:rPr>
          <w:rFonts w:ascii="Garamond" w:hAnsi="Garamond" w:cs="Arial"/>
          <w:sz w:val="20"/>
          <w:szCs w:val="20"/>
        </w:rPr>
        <w:t xml:space="preserve"> z ceny díla za každý kalendářní den prodlení</w:t>
      </w:r>
      <w:r w:rsidR="005C0F16" w:rsidRPr="00195942">
        <w:rPr>
          <w:rFonts w:ascii="Garamond" w:hAnsi="Garamond" w:cs="Arial"/>
          <w:color w:val="000000"/>
          <w:sz w:val="20"/>
          <w:szCs w:val="20"/>
        </w:rPr>
        <w:t>.</w:t>
      </w:r>
    </w:p>
    <w:p w14:paraId="625F2BB8" w14:textId="77777777" w:rsidR="00FB3CAC" w:rsidRDefault="00FB3CAC" w:rsidP="00FB3CAC">
      <w:pPr>
        <w:shd w:val="clear" w:color="auto" w:fill="FFFFFF"/>
        <w:tabs>
          <w:tab w:val="left" w:pos="567"/>
        </w:tabs>
        <w:spacing w:after="120"/>
        <w:jc w:val="both"/>
        <w:rPr>
          <w:rFonts w:ascii="Garamond" w:hAnsi="Garamond" w:cs="Arial"/>
          <w:color w:val="000000"/>
          <w:sz w:val="20"/>
          <w:szCs w:val="20"/>
        </w:rPr>
      </w:pPr>
    </w:p>
    <w:p w14:paraId="781D1AAA" w14:textId="77777777" w:rsidR="00F922AB" w:rsidRDefault="00F922AB" w:rsidP="00FB3CAC">
      <w:pPr>
        <w:shd w:val="clear" w:color="auto" w:fill="FFFFFF"/>
        <w:tabs>
          <w:tab w:val="left" w:pos="567"/>
        </w:tabs>
        <w:spacing w:after="120"/>
        <w:jc w:val="both"/>
        <w:rPr>
          <w:rFonts w:ascii="Garamond" w:hAnsi="Garamond" w:cs="Arial"/>
          <w:color w:val="000000"/>
          <w:sz w:val="20"/>
          <w:szCs w:val="20"/>
        </w:rPr>
      </w:pPr>
    </w:p>
    <w:p w14:paraId="0F94F062" w14:textId="77777777" w:rsidR="00F922AB" w:rsidRPr="00195942" w:rsidRDefault="00F922AB" w:rsidP="00FB3CAC">
      <w:pPr>
        <w:shd w:val="clear" w:color="auto" w:fill="FFFFFF"/>
        <w:tabs>
          <w:tab w:val="left" w:pos="567"/>
        </w:tabs>
        <w:spacing w:after="120"/>
        <w:jc w:val="both"/>
        <w:rPr>
          <w:rFonts w:ascii="Garamond" w:hAnsi="Garamond" w:cs="Arial"/>
          <w:color w:val="000000"/>
          <w:sz w:val="20"/>
          <w:szCs w:val="20"/>
        </w:rPr>
      </w:pPr>
    </w:p>
    <w:p w14:paraId="5FD6A68F" w14:textId="77777777" w:rsidR="00D31ED3" w:rsidRPr="00195942" w:rsidRDefault="00D31ED3" w:rsidP="00D31ED3">
      <w:pPr>
        <w:jc w:val="center"/>
        <w:rPr>
          <w:rFonts w:ascii="Garamond" w:hAnsi="Garamond"/>
          <w:color w:val="000000"/>
          <w:sz w:val="20"/>
          <w:szCs w:val="20"/>
        </w:rPr>
      </w:pPr>
      <w:r w:rsidRPr="00195942">
        <w:rPr>
          <w:rFonts w:ascii="Garamond" w:hAnsi="Garamond" w:cs="Arial"/>
          <w:color w:val="000000"/>
          <w:sz w:val="20"/>
          <w:szCs w:val="20"/>
        </w:rPr>
        <w:t xml:space="preserve">Článek </w:t>
      </w:r>
      <w:r w:rsidR="009169FA" w:rsidRPr="00195942">
        <w:rPr>
          <w:rFonts w:ascii="Garamond" w:hAnsi="Garamond" w:cs="Arial"/>
          <w:color w:val="000000"/>
          <w:sz w:val="20"/>
          <w:szCs w:val="20"/>
        </w:rPr>
        <w:t>I</w:t>
      </w:r>
      <w:r w:rsidR="00F7574D">
        <w:rPr>
          <w:rFonts w:ascii="Garamond" w:hAnsi="Garamond" w:cs="Arial"/>
          <w:color w:val="000000"/>
          <w:sz w:val="20"/>
          <w:szCs w:val="20"/>
        </w:rPr>
        <w:t>X</w:t>
      </w:r>
      <w:r w:rsidRPr="00195942">
        <w:rPr>
          <w:rFonts w:ascii="Garamond" w:hAnsi="Garamond" w:cs="Arial"/>
          <w:color w:val="000000"/>
          <w:sz w:val="20"/>
          <w:szCs w:val="20"/>
        </w:rPr>
        <w:t>.</w:t>
      </w:r>
    </w:p>
    <w:p w14:paraId="48C09650" w14:textId="77777777" w:rsidR="00D31ED3" w:rsidRPr="00195942" w:rsidRDefault="00D31ED3" w:rsidP="00D31ED3">
      <w:pPr>
        <w:jc w:val="center"/>
        <w:rPr>
          <w:rFonts w:ascii="Garamond" w:hAnsi="Garamond"/>
          <w:color w:val="000000"/>
          <w:sz w:val="20"/>
          <w:szCs w:val="20"/>
        </w:rPr>
      </w:pPr>
      <w:r w:rsidRPr="00195942">
        <w:rPr>
          <w:rFonts w:ascii="Garamond" w:hAnsi="Garamond" w:cs="Arial"/>
          <w:b/>
          <w:color w:val="000000"/>
          <w:sz w:val="20"/>
          <w:szCs w:val="20"/>
        </w:rPr>
        <w:t>Záruka</w:t>
      </w:r>
      <w:r w:rsidR="00195942" w:rsidRPr="00195942">
        <w:rPr>
          <w:rFonts w:ascii="Garamond" w:hAnsi="Garamond" w:cs="Arial"/>
          <w:b/>
          <w:color w:val="000000"/>
          <w:sz w:val="20"/>
          <w:szCs w:val="20"/>
        </w:rPr>
        <w:t>, reklamace</w:t>
      </w:r>
    </w:p>
    <w:p w14:paraId="1F535727" w14:textId="5AF792E6" w:rsidR="00D31ED3" w:rsidRPr="00195942" w:rsidRDefault="00CE3577" w:rsidP="00B01F3D">
      <w:pPr>
        <w:numPr>
          <w:ilvl w:val="0"/>
          <w:numId w:val="9"/>
        </w:numPr>
        <w:shd w:val="clear" w:color="auto" w:fill="FFFFFF"/>
        <w:spacing w:before="120"/>
        <w:ind w:left="567" w:hanging="567"/>
        <w:jc w:val="both"/>
        <w:rPr>
          <w:rFonts w:ascii="Garamond" w:hAnsi="Garamond"/>
          <w:color w:val="000000"/>
          <w:sz w:val="20"/>
          <w:szCs w:val="20"/>
        </w:rPr>
      </w:pPr>
      <w:r w:rsidRPr="00195942">
        <w:rPr>
          <w:rFonts w:ascii="Garamond" w:hAnsi="Garamond" w:cs="Arial"/>
          <w:color w:val="000000"/>
          <w:sz w:val="20"/>
          <w:szCs w:val="20"/>
        </w:rPr>
        <w:t xml:space="preserve">Zhotovitel </w:t>
      </w:r>
      <w:r w:rsidR="00D31ED3" w:rsidRPr="00195942">
        <w:rPr>
          <w:rFonts w:ascii="Garamond" w:hAnsi="Garamond" w:cs="Arial"/>
          <w:color w:val="000000"/>
          <w:sz w:val="20"/>
          <w:szCs w:val="20"/>
        </w:rPr>
        <w:t>ručí za kvali</w:t>
      </w:r>
      <w:r w:rsidR="006A2B21" w:rsidRPr="00195942">
        <w:rPr>
          <w:rFonts w:ascii="Garamond" w:hAnsi="Garamond" w:cs="Arial"/>
          <w:color w:val="000000"/>
          <w:sz w:val="20"/>
          <w:szCs w:val="20"/>
        </w:rPr>
        <w:t xml:space="preserve">tu díla </w:t>
      </w:r>
      <w:r w:rsidR="00D31ED3" w:rsidRPr="00195942">
        <w:rPr>
          <w:rFonts w:ascii="Garamond" w:hAnsi="Garamond" w:cs="Arial"/>
          <w:color w:val="000000"/>
          <w:sz w:val="20"/>
          <w:szCs w:val="20"/>
        </w:rPr>
        <w:t>dle této smlouvy po</w:t>
      </w:r>
      <w:r w:rsidR="00016758" w:rsidRPr="00195942">
        <w:rPr>
          <w:rFonts w:ascii="Garamond" w:hAnsi="Garamond" w:cs="Arial"/>
          <w:color w:val="000000"/>
          <w:sz w:val="20"/>
          <w:szCs w:val="20"/>
        </w:rPr>
        <w:t xml:space="preserve"> dobu </w:t>
      </w:r>
      <w:r w:rsidR="00393244">
        <w:rPr>
          <w:rFonts w:ascii="Garamond" w:hAnsi="Garamond" w:cs="Arial"/>
          <w:color w:val="000000"/>
          <w:sz w:val="20"/>
          <w:szCs w:val="20"/>
        </w:rPr>
        <w:t>60</w:t>
      </w:r>
      <w:r w:rsidR="00EA702F" w:rsidRPr="00195942">
        <w:rPr>
          <w:rFonts w:ascii="Garamond" w:hAnsi="Garamond" w:cs="Arial"/>
          <w:color w:val="000000"/>
          <w:sz w:val="20"/>
          <w:szCs w:val="20"/>
        </w:rPr>
        <w:t xml:space="preserve"> </w:t>
      </w:r>
      <w:r w:rsidR="00016758" w:rsidRPr="00195942">
        <w:rPr>
          <w:rFonts w:ascii="Garamond" w:hAnsi="Garamond" w:cs="Arial"/>
          <w:color w:val="000000"/>
          <w:sz w:val="20"/>
          <w:szCs w:val="20"/>
        </w:rPr>
        <w:t>měsíců</w:t>
      </w:r>
      <w:r w:rsidR="00D31ED3" w:rsidRPr="00195942">
        <w:rPr>
          <w:rFonts w:ascii="Garamond" w:hAnsi="Garamond" w:cs="Arial"/>
          <w:color w:val="000000"/>
          <w:sz w:val="20"/>
          <w:szCs w:val="20"/>
        </w:rPr>
        <w:t xml:space="preserve"> </w:t>
      </w:r>
      <w:r w:rsidR="00B82E2A" w:rsidRPr="00195942">
        <w:rPr>
          <w:rFonts w:ascii="Garamond" w:hAnsi="Garamond" w:cs="Arial"/>
          <w:color w:val="000000"/>
          <w:sz w:val="20"/>
          <w:szCs w:val="20"/>
        </w:rPr>
        <w:t xml:space="preserve">na </w:t>
      </w:r>
      <w:r w:rsidR="002B4415">
        <w:rPr>
          <w:rFonts w:ascii="Garamond" w:hAnsi="Garamond" w:cs="Arial"/>
          <w:color w:val="000000"/>
          <w:sz w:val="20"/>
          <w:szCs w:val="20"/>
        </w:rPr>
        <w:t>veškeré</w:t>
      </w:r>
      <w:r w:rsidR="002B4415" w:rsidRPr="00195942">
        <w:rPr>
          <w:rFonts w:ascii="Garamond" w:hAnsi="Garamond" w:cs="Arial"/>
          <w:color w:val="000000"/>
          <w:sz w:val="20"/>
          <w:szCs w:val="20"/>
        </w:rPr>
        <w:t xml:space="preserve"> </w:t>
      </w:r>
      <w:r w:rsidR="00EA702F" w:rsidRPr="00195942">
        <w:rPr>
          <w:rFonts w:ascii="Garamond" w:hAnsi="Garamond" w:cs="Arial"/>
          <w:color w:val="000000"/>
          <w:sz w:val="20"/>
          <w:szCs w:val="20"/>
        </w:rPr>
        <w:t>pr</w:t>
      </w:r>
      <w:r w:rsidR="001020B4" w:rsidRPr="00195942">
        <w:rPr>
          <w:rFonts w:ascii="Garamond" w:hAnsi="Garamond" w:cs="Arial"/>
          <w:color w:val="000000"/>
          <w:sz w:val="20"/>
          <w:szCs w:val="20"/>
        </w:rPr>
        <w:t>áce</w:t>
      </w:r>
      <w:r w:rsidR="00B82E2A" w:rsidRPr="00195942">
        <w:rPr>
          <w:rFonts w:ascii="Garamond" w:hAnsi="Garamond" w:cs="Arial"/>
          <w:color w:val="000000"/>
          <w:sz w:val="20"/>
          <w:szCs w:val="20"/>
        </w:rPr>
        <w:t xml:space="preserve"> </w:t>
      </w:r>
      <w:r w:rsidR="00D31ED3" w:rsidRPr="00195942">
        <w:rPr>
          <w:rFonts w:ascii="Garamond" w:hAnsi="Garamond" w:cs="Arial"/>
          <w:color w:val="000000"/>
          <w:sz w:val="20"/>
          <w:szCs w:val="20"/>
        </w:rPr>
        <w:t xml:space="preserve">od data předání </w:t>
      </w:r>
      <w:r w:rsidR="00865A05" w:rsidRPr="00195942">
        <w:rPr>
          <w:rFonts w:ascii="Garamond" w:hAnsi="Garamond" w:cs="Arial"/>
          <w:color w:val="000000"/>
          <w:sz w:val="20"/>
          <w:szCs w:val="20"/>
        </w:rPr>
        <w:t xml:space="preserve">díla bez vad a nedodělků </w:t>
      </w:r>
      <w:r w:rsidR="00D31ED3" w:rsidRPr="00195942">
        <w:rPr>
          <w:rFonts w:ascii="Garamond" w:hAnsi="Garamond" w:cs="Arial"/>
          <w:color w:val="000000"/>
          <w:sz w:val="20"/>
          <w:szCs w:val="20"/>
        </w:rPr>
        <w:t>objednateli</w:t>
      </w:r>
      <w:r w:rsidR="00BB1CFE" w:rsidRPr="00195942">
        <w:rPr>
          <w:rFonts w:ascii="Garamond" w:hAnsi="Garamond" w:cs="Arial"/>
          <w:color w:val="000000"/>
          <w:sz w:val="20"/>
          <w:szCs w:val="20"/>
        </w:rPr>
        <w:t>.</w:t>
      </w:r>
      <w:r w:rsidR="00D31ED3" w:rsidRPr="00195942">
        <w:rPr>
          <w:rFonts w:ascii="Garamond" w:hAnsi="Garamond" w:cs="Arial"/>
          <w:color w:val="000000"/>
          <w:sz w:val="20"/>
          <w:szCs w:val="20"/>
        </w:rPr>
        <w:t xml:space="preserve"> Dále je</w:t>
      </w:r>
      <w:r w:rsidR="00673255" w:rsidRPr="00195942">
        <w:rPr>
          <w:rFonts w:ascii="Garamond" w:hAnsi="Garamond" w:cs="Arial"/>
          <w:color w:val="000000"/>
          <w:sz w:val="20"/>
          <w:szCs w:val="20"/>
        </w:rPr>
        <w:t xml:space="preserve"> nutné uvést podmínky údržby a </w:t>
      </w:r>
      <w:r w:rsidR="00D31ED3" w:rsidRPr="00195942">
        <w:rPr>
          <w:rFonts w:ascii="Garamond" w:hAnsi="Garamond" w:cs="Arial"/>
          <w:color w:val="000000"/>
          <w:sz w:val="20"/>
          <w:szCs w:val="20"/>
        </w:rPr>
        <w:t>zacházení s výrobky a materiály, jejichž nedodržení vylučuje odpovědnost za výskyt vady v záruční lhůtě.</w:t>
      </w:r>
      <w:r w:rsidR="002B4415">
        <w:rPr>
          <w:rFonts w:ascii="Garamond" w:hAnsi="Garamond" w:cs="Arial"/>
          <w:color w:val="000000"/>
          <w:sz w:val="20"/>
          <w:szCs w:val="20"/>
        </w:rPr>
        <w:t xml:space="preserve"> V opačném případě zhotovitel za vady odpovídá.</w:t>
      </w:r>
    </w:p>
    <w:p w14:paraId="5B432FB5" w14:textId="77777777" w:rsidR="00D31ED3" w:rsidRPr="00B01F3D" w:rsidRDefault="00D31ED3" w:rsidP="00B01F3D">
      <w:pPr>
        <w:numPr>
          <w:ilvl w:val="0"/>
          <w:numId w:val="9"/>
        </w:numPr>
        <w:shd w:val="clear" w:color="auto" w:fill="FFFFFF"/>
        <w:spacing w:before="120"/>
        <w:ind w:left="567" w:hanging="567"/>
        <w:jc w:val="both"/>
        <w:rPr>
          <w:rFonts w:ascii="Garamond" w:hAnsi="Garamond"/>
          <w:color w:val="000000"/>
          <w:sz w:val="20"/>
          <w:szCs w:val="20"/>
        </w:rPr>
      </w:pPr>
      <w:r w:rsidRPr="00B01F3D">
        <w:rPr>
          <w:rFonts w:ascii="Garamond" w:hAnsi="Garamond" w:cs="Arial"/>
          <w:color w:val="000000"/>
          <w:sz w:val="20"/>
          <w:szCs w:val="20"/>
        </w:rPr>
        <w:t>Reklamace vad musí být provedena písemně.</w:t>
      </w:r>
      <w:r w:rsidR="00865A05" w:rsidRPr="00B01F3D">
        <w:rPr>
          <w:rFonts w:ascii="Garamond" w:hAnsi="Garamond"/>
          <w:color w:val="000000"/>
          <w:sz w:val="20"/>
          <w:szCs w:val="20"/>
        </w:rPr>
        <w:t xml:space="preserve"> </w:t>
      </w:r>
      <w:r w:rsidR="00865A05" w:rsidRPr="00B01F3D">
        <w:rPr>
          <w:rFonts w:ascii="Garamond" w:hAnsi="Garamond" w:cs="Arial"/>
          <w:color w:val="000000"/>
          <w:sz w:val="20"/>
          <w:szCs w:val="20"/>
        </w:rPr>
        <w:t>Zhotovitel zajistí odstranění vad zjištěných v záruční době, nejpozději do 14 dnů od nahlášení. V případě vzniku vady ohrožující bezpečnost nebo v případě havárie, je povinen odstranit reklamovanou vadu do 24 hod. od jejího uplatnění.</w:t>
      </w:r>
    </w:p>
    <w:p w14:paraId="3B8A29F7" w14:textId="77777777" w:rsidR="00D31ED3" w:rsidRDefault="00D31ED3" w:rsidP="004A0875">
      <w:pPr>
        <w:rPr>
          <w:rFonts w:ascii="Garamond" w:hAnsi="Garamond"/>
          <w:color w:val="000000"/>
          <w:sz w:val="20"/>
          <w:szCs w:val="20"/>
        </w:rPr>
      </w:pPr>
    </w:p>
    <w:p w14:paraId="3E78C232" w14:textId="77777777" w:rsidR="005778CF" w:rsidRPr="00D524A2" w:rsidRDefault="005778CF" w:rsidP="004A0875">
      <w:pPr>
        <w:rPr>
          <w:rFonts w:ascii="Garamond" w:hAnsi="Garamond"/>
          <w:color w:val="000000"/>
          <w:sz w:val="20"/>
          <w:szCs w:val="20"/>
        </w:rPr>
      </w:pPr>
    </w:p>
    <w:p w14:paraId="39BECD5C" w14:textId="77777777" w:rsidR="00145BF3" w:rsidRPr="00D524A2" w:rsidRDefault="00145BF3" w:rsidP="00145BF3">
      <w:pPr>
        <w:pStyle w:val="Nadpis1"/>
        <w:spacing w:before="0" w:after="0"/>
        <w:ind w:right="-284"/>
        <w:jc w:val="center"/>
        <w:rPr>
          <w:rFonts w:ascii="Garamond" w:hAnsi="Garamond"/>
          <w:b w:val="0"/>
          <w:sz w:val="20"/>
          <w:szCs w:val="20"/>
        </w:rPr>
      </w:pPr>
      <w:r w:rsidRPr="00D524A2">
        <w:rPr>
          <w:rFonts w:ascii="Garamond" w:hAnsi="Garamond"/>
          <w:b w:val="0"/>
          <w:sz w:val="20"/>
          <w:szCs w:val="20"/>
        </w:rPr>
        <w:t>Článek X.</w:t>
      </w:r>
    </w:p>
    <w:p w14:paraId="67D90A0D" w14:textId="77777777" w:rsidR="007A5328" w:rsidRPr="00D524A2" w:rsidRDefault="000E325D" w:rsidP="007959B0">
      <w:pPr>
        <w:pStyle w:val="Nadpis1"/>
        <w:spacing w:before="0" w:after="0"/>
        <w:ind w:right="-284"/>
        <w:jc w:val="center"/>
        <w:rPr>
          <w:rFonts w:ascii="Garamond" w:hAnsi="Garamond"/>
          <w:sz w:val="20"/>
          <w:szCs w:val="20"/>
        </w:rPr>
      </w:pPr>
      <w:r w:rsidRPr="00D524A2">
        <w:rPr>
          <w:rFonts w:ascii="Garamond" w:hAnsi="Garamond"/>
          <w:sz w:val="20"/>
          <w:szCs w:val="20"/>
        </w:rPr>
        <w:t xml:space="preserve">Ostatní </w:t>
      </w:r>
      <w:r w:rsidR="00145BF3" w:rsidRPr="00D524A2">
        <w:rPr>
          <w:rFonts w:ascii="Garamond" w:hAnsi="Garamond"/>
          <w:sz w:val="20"/>
          <w:szCs w:val="20"/>
        </w:rPr>
        <w:t>ujednání</w:t>
      </w:r>
    </w:p>
    <w:p w14:paraId="0C638771" w14:textId="77777777" w:rsidR="00505F7B" w:rsidRPr="00D524A2" w:rsidRDefault="008E7A4D" w:rsidP="00030DC2">
      <w:pPr>
        <w:numPr>
          <w:ilvl w:val="0"/>
          <w:numId w:val="16"/>
        </w:numPr>
        <w:shd w:val="clear" w:color="auto" w:fill="FFFFFF"/>
        <w:spacing w:before="120"/>
        <w:ind w:left="567" w:hanging="567"/>
        <w:jc w:val="both"/>
        <w:rPr>
          <w:rFonts w:ascii="Garamond" w:hAnsi="Garamond" w:cs="Arial"/>
          <w:sz w:val="20"/>
          <w:szCs w:val="20"/>
        </w:rPr>
      </w:pPr>
      <w:r w:rsidRPr="00D524A2">
        <w:rPr>
          <w:rFonts w:ascii="Garamond" w:hAnsi="Garamond" w:cs="Arial"/>
          <w:sz w:val="20"/>
          <w:szCs w:val="20"/>
        </w:rPr>
        <w:t>Zhotovitel</w:t>
      </w:r>
      <w:r w:rsidR="00F64C65" w:rsidRPr="00D524A2">
        <w:rPr>
          <w:rFonts w:ascii="Garamond" w:hAnsi="Garamond" w:cs="Arial"/>
          <w:sz w:val="20"/>
          <w:szCs w:val="20"/>
        </w:rPr>
        <w:t xml:space="preserve"> je oprávněn provádět změny ve složení realizačního týmu, který poskytuje objednateli služby na základě této smlouvy, pouze s předchozím souhlasem objednatele. </w:t>
      </w:r>
      <w:r w:rsidRPr="00D524A2">
        <w:rPr>
          <w:rFonts w:ascii="Garamond" w:hAnsi="Garamond" w:cs="Arial"/>
          <w:sz w:val="20"/>
          <w:szCs w:val="20"/>
        </w:rPr>
        <w:t>Zhotovitel</w:t>
      </w:r>
      <w:r w:rsidR="00F64C65" w:rsidRPr="00D524A2">
        <w:rPr>
          <w:rFonts w:ascii="Garamond" w:hAnsi="Garamond" w:cs="Arial"/>
          <w:sz w:val="20"/>
          <w:szCs w:val="20"/>
        </w:rPr>
        <w:t xml:space="preserve"> je povinen provést změnu člena realizačního týmu na základě odůvodněného požadavku Objednatele, a to bez zbytečného odkladu po uplatnění tohoto požadavku u </w:t>
      </w:r>
      <w:r w:rsidRPr="00D524A2">
        <w:rPr>
          <w:rFonts w:ascii="Garamond" w:hAnsi="Garamond" w:cs="Arial"/>
          <w:sz w:val="20"/>
          <w:szCs w:val="20"/>
        </w:rPr>
        <w:t>zhotovitel</w:t>
      </w:r>
      <w:r w:rsidR="00F64C65" w:rsidRPr="00D524A2">
        <w:rPr>
          <w:rFonts w:ascii="Garamond" w:hAnsi="Garamond" w:cs="Arial"/>
          <w:sz w:val="20"/>
          <w:szCs w:val="20"/>
        </w:rPr>
        <w:t>e.</w:t>
      </w:r>
      <w:r w:rsidR="00030DC2">
        <w:rPr>
          <w:rFonts w:ascii="Garamond" w:hAnsi="Garamond" w:cs="Arial"/>
          <w:sz w:val="20"/>
          <w:szCs w:val="20"/>
        </w:rPr>
        <w:t xml:space="preserve"> Nový člen</w:t>
      </w:r>
      <w:r w:rsidR="00030DC2" w:rsidRPr="00030DC2">
        <w:rPr>
          <w:rFonts w:ascii="Garamond" w:hAnsi="Garamond" w:cs="Arial"/>
          <w:sz w:val="20"/>
          <w:szCs w:val="20"/>
        </w:rPr>
        <w:t xml:space="preserve"> musí splňovat kvalifikaci minimálně v rozsahu, v jakém byla prokázána v zadávacím řízení.</w:t>
      </w:r>
    </w:p>
    <w:p w14:paraId="614FB10C" w14:textId="77777777" w:rsidR="00505F7B" w:rsidRDefault="007A235C" w:rsidP="005778CF">
      <w:pPr>
        <w:numPr>
          <w:ilvl w:val="0"/>
          <w:numId w:val="16"/>
        </w:numPr>
        <w:shd w:val="clear" w:color="auto" w:fill="FFFFFF"/>
        <w:spacing w:before="120"/>
        <w:ind w:left="567" w:hanging="567"/>
        <w:jc w:val="both"/>
        <w:rPr>
          <w:rFonts w:ascii="Garamond" w:hAnsi="Garamond" w:cs="Arial"/>
          <w:sz w:val="20"/>
          <w:szCs w:val="20"/>
        </w:rPr>
      </w:pPr>
      <w:r w:rsidRPr="00D524A2">
        <w:rPr>
          <w:rFonts w:ascii="Garamond" w:hAnsi="Garamond" w:cs="Arial"/>
          <w:sz w:val="20"/>
          <w:szCs w:val="20"/>
        </w:rPr>
        <w:t xml:space="preserve">Smluvní strany jsou povinny </w:t>
      </w:r>
      <w:r w:rsidR="00505F7B" w:rsidRPr="00D524A2">
        <w:rPr>
          <w:rFonts w:ascii="Garamond" w:hAnsi="Garamond" w:cs="Arial"/>
          <w:sz w:val="20"/>
          <w:szCs w:val="20"/>
        </w:rPr>
        <w:t xml:space="preserve">bez zbytečného odkladu oznámit </w:t>
      </w:r>
      <w:r w:rsidR="004A037A" w:rsidRPr="00D524A2">
        <w:rPr>
          <w:rFonts w:ascii="Garamond" w:hAnsi="Garamond" w:cs="Arial"/>
          <w:sz w:val="20"/>
          <w:szCs w:val="20"/>
        </w:rPr>
        <w:t xml:space="preserve">druhé smluvní straně </w:t>
      </w:r>
      <w:r w:rsidR="00505F7B" w:rsidRPr="00D524A2">
        <w:rPr>
          <w:rFonts w:ascii="Garamond" w:hAnsi="Garamond" w:cs="Arial"/>
          <w:sz w:val="20"/>
          <w:szCs w:val="20"/>
        </w:rPr>
        <w:t xml:space="preserve">změnu údajů v záhlaví smlouvy. </w:t>
      </w:r>
    </w:p>
    <w:p w14:paraId="4947FFA3" w14:textId="77777777" w:rsidR="00B11A11" w:rsidRPr="00CE0D49" w:rsidRDefault="00975716" w:rsidP="00CE0D49">
      <w:pPr>
        <w:numPr>
          <w:ilvl w:val="0"/>
          <w:numId w:val="16"/>
        </w:numPr>
        <w:shd w:val="clear" w:color="auto" w:fill="FFFFFF"/>
        <w:spacing w:before="120"/>
        <w:ind w:left="567" w:hanging="567"/>
        <w:jc w:val="both"/>
        <w:rPr>
          <w:rFonts w:ascii="Garamond" w:hAnsi="Garamond" w:cs="Arial"/>
          <w:sz w:val="20"/>
          <w:szCs w:val="20"/>
        </w:rPr>
      </w:pPr>
      <w:r w:rsidRPr="00CE0D49">
        <w:rPr>
          <w:rFonts w:ascii="Garamond" w:hAnsi="Garamond" w:cs="Arial"/>
          <w:sz w:val="20"/>
          <w:szCs w:val="20"/>
        </w:rPr>
        <w:lastRenderedPageBreak/>
        <w:t xml:space="preserve">Zhotovitel </w:t>
      </w:r>
      <w:r w:rsidR="00B11A11" w:rsidRPr="00CE0D49">
        <w:rPr>
          <w:rFonts w:ascii="Garamond" w:hAnsi="Garamond" w:cs="Arial"/>
          <w:sz w:val="20"/>
          <w:szCs w:val="20"/>
        </w:rPr>
        <w:t xml:space="preserve">je </w:t>
      </w:r>
      <w:r w:rsidRPr="00CE0D49">
        <w:rPr>
          <w:rFonts w:ascii="Garamond" w:hAnsi="Garamond" w:cs="Arial"/>
          <w:sz w:val="20"/>
          <w:szCs w:val="20"/>
        </w:rPr>
        <w:t xml:space="preserve">povinen </w:t>
      </w:r>
      <w:r w:rsidR="00B11A11" w:rsidRPr="00CE0D49">
        <w:rPr>
          <w:rFonts w:ascii="Garamond" w:hAnsi="Garamond" w:cs="Arial"/>
          <w:sz w:val="20"/>
          <w:szCs w:val="20"/>
        </w:rPr>
        <w:t>ve smyslu ust</w:t>
      </w:r>
      <w:r w:rsidRPr="00CE0D49">
        <w:rPr>
          <w:rFonts w:ascii="Garamond" w:hAnsi="Garamond" w:cs="Arial"/>
          <w:sz w:val="20"/>
          <w:szCs w:val="20"/>
        </w:rPr>
        <w:t xml:space="preserve">anovení </w:t>
      </w:r>
      <w:r w:rsidR="00B11A11" w:rsidRPr="00CE0D49">
        <w:rPr>
          <w:rFonts w:ascii="Garamond" w:hAnsi="Garamond" w:cs="Arial"/>
          <w:sz w:val="20"/>
          <w:szCs w:val="20"/>
        </w:rPr>
        <w:t>§ 2 písm. e) zákona č. 320/2001 Sb.</w:t>
      </w:r>
      <w:r w:rsidR="00A559CF" w:rsidRPr="00CE0D49">
        <w:rPr>
          <w:rFonts w:ascii="Garamond" w:hAnsi="Garamond" w:cs="Arial"/>
          <w:sz w:val="20"/>
          <w:szCs w:val="20"/>
        </w:rPr>
        <w:t xml:space="preserve">, </w:t>
      </w:r>
      <w:r w:rsidR="003D601D" w:rsidRPr="00CE0D49">
        <w:rPr>
          <w:rFonts w:ascii="Garamond" w:hAnsi="Garamond" w:cs="Arial"/>
          <w:sz w:val="20"/>
          <w:szCs w:val="20"/>
        </w:rPr>
        <w:t>o </w:t>
      </w:r>
      <w:r w:rsidR="00B11A11" w:rsidRPr="00CE0D49">
        <w:rPr>
          <w:rFonts w:ascii="Garamond" w:hAnsi="Garamond" w:cs="Arial"/>
          <w:sz w:val="20"/>
          <w:szCs w:val="20"/>
        </w:rPr>
        <w:t>finanční kontrole</w:t>
      </w:r>
      <w:r w:rsidR="000D73C6" w:rsidRPr="00CE0D49">
        <w:rPr>
          <w:rFonts w:ascii="Garamond" w:hAnsi="Garamond" w:cs="Arial"/>
          <w:sz w:val="20"/>
          <w:szCs w:val="20"/>
        </w:rPr>
        <w:t xml:space="preserve"> ve veřejné správě a o změně některých zákonů (zákon o finanční kontrole)</w:t>
      </w:r>
      <w:r w:rsidR="00B11A11" w:rsidRPr="00CE0D49">
        <w:rPr>
          <w:rFonts w:ascii="Garamond" w:hAnsi="Garamond" w:cs="Arial"/>
          <w:sz w:val="20"/>
          <w:szCs w:val="20"/>
        </w:rPr>
        <w:t>, spolupůsobit při výkonu finanční kontroly.</w:t>
      </w:r>
      <w:r w:rsidR="00CE0D49" w:rsidRPr="00CE0D49">
        <w:t xml:space="preserve"> </w:t>
      </w:r>
      <w:r w:rsidR="00CE0D49" w:rsidRPr="00CE0D49">
        <w:rPr>
          <w:rFonts w:ascii="Garamond" w:hAnsi="Garamond" w:cs="Arial"/>
          <w:sz w:val="20"/>
          <w:szCs w:val="20"/>
        </w:rPr>
        <w:t xml:space="preserve">Zhotovitel se zavazuje umožnit všem subjektům oprávněným k výkonu kontroly </w:t>
      </w:r>
      <w:r w:rsidR="006C582B">
        <w:rPr>
          <w:rFonts w:ascii="Garamond" w:hAnsi="Garamond" w:cs="Arial"/>
          <w:sz w:val="20"/>
          <w:szCs w:val="20"/>
        </w:rPr>
        <w:t>veřejné zakázky</w:t>
      </w:r>
      <w:r w:rsidR="00CE0D49" w:rsidRPr="00CE0D49">
        <w:rPr>
          <w:rFonts w:ascii="Garamond" w:hAnsi="Garamond" w:cs="Arial"/>
          <w:sz w:val="20"/>
          <w:szCs w:val="20"/>
        </w:rPr>
        <w:t xml:space="preserve"> provedení kontroly dokladů souvisejících s plněním této smlouvy, a to po dobu danou právními předpisy ČR k jejich archivaci (zákon č. 563/1991 Sb., o účetnictví, zákon č. 235/2004 Sb., o dani z přidané hodnoty, ustanovení § 2 písm. e) zákona č. 320/2001 Sb., o finanční kontrole, ve znění pozdějších předpisů). </w:t>
      </w:r>
    </w:p>
    <w:p w14:paraId="6A26E7BB" w14:textId="77777777" w:rsidR="00145BF3" w:rsidRDefault="00145BF3" w:rsidP="005778CF">
      <w:pPr>
        <w:numPr>
          <w:ilvl w:val="0"/>
          <w:numId w:val="16"/>
        </w:numPr>
        <w:shd w:val="clear" w:color="auto" w:fill="FFFFFF"/>
        <w:spacing w:before="120"/>
        <w:ind w:left="567" w:hanging="567"/>
        <w:jc w:val="both"/>
        <w:rPr>
          <w:rFonts w:ascii="Garamond" w:hAnsi="Garamond" w:cs="Arial"/>
          <w:sz w:val="20"/>
          <w:szCs w:val="20"/>
        </w:rPr>
      </w:pPr>
      <w:r w:rsidRPr="00D524A2">
        <w:rPr>
          <w:rFonts w:ascii="Garamond" w:hAnsi="Garamond" w:cs="Arial"/>
          <w:sz w:val="20"/>
          <w:szCs w:val="20"/>
        </w:rPr>
        <w:t xml:space="preserve">Zhotovitel bez jakýchkoliv výhrad souhlasí se zveřejněním své identifikace a dalších </w:t>
      </w:r>
      <w:r w:rsidR="00A559CF" w:rsidRPr="00D524A2">
        <w:rPr>
          <w:rFonts w:ascii="Garamond" w:hAnsi="Garamond" w:cs="Arial"/>
          <w:sz w:val="20"/>
          <w:szCs w:val="20"/>
        </w:rPr>
        <w:t xml:space="preserve">údajů uvedených ve smlouvě </w:t>
      </w:r>
      <w:r w:rsidRPr="00D524A2">
        <w:rPr>
          <w:rFonts w:ascii="Garamond" w:hAnsi="Garamond" w:cs="Arial"/>
          <w:sz w:val="20"/>
          <w:szCs w:val="20"/>
        </w:rPr>
        <w:t xml:space="preserve">včetně ceny </w:t>
      </w:r>
      <w:r w:rsidR="00A559CF" w:rsidRPr="00D524A2">
        <w:rPr>
          <w:rFonts w:ascii="Garamond" w:hAnsi="Garamond" w:cs="Arial"/>
          <w:sz w:val="20"/>
          <w:szCs w:val="20"/>
        </w:rPr>
        <w:t>díla</w:t>
      </w:r>
      <w:r w:rsidRPr="00D524A2">
        <w:rPr>
          <w:rFonts w:ascii="Garamond" w:hAnsi="Garamond" w:cs="Arial"/>
          <w:sz w:val="20"/>
          <w:szCs w:val="20"/>
        </w:rPr>
        <w:t>.</w:t>
      </w:r>
    </w:p>
    <w:p w14:paraId="7194D0C4" w14:textId="77777777" w:rsidR="00195942" w:rsidRDefault="00195942" w:rsidP="00D31ED3">
      <w:pPr>
        <w:rPr>
          <w:rFonts w:ascii="Garamond" w:hAnsi="Garamond" w:cs="Arial"/>
          <w:sz w:val="20"/>
          <w:szCs w:val="20"/>
        </w:rPr>
      </w:pPr>
    </w:p>
    <w:p w14:paraId="7519D541" w14:textId="77777777" w:rsidR="00DA7CFC" w:rsidRPr="00D524A2" w:rsidRDefault="00DA7CFC" w:rsidP="00DA7CFC">
      <w:pPr>
        <w:pStyle w:val="Nadpis1"/>
        <w:spacing w:before="0" w:after="0"/>
        <w:ind w:right="-284"/>
        <w:jc w:val="center"/>
        <w:rPr>
          <w:rFonts w:ascii="Garamond" w:hAnsi="Garamond"/>
          <w:b w:val="0"/>
          <w:sz w:val="20"/>
          <w:szCs w:val="20"/>
        </w:rPr>
      </w:pPr>
      <w:r w:rsidRPr="00D524A2">
        <w:rPr>
          <w:rFonts w:ascii="Garamond" w:hAnsi="Garamond"/>
          <w:b w:val="0"/>
          <w:sz w:val="20"/>
          <w:szCs w:val="20"/>
        </w:rPr>
        <w:t>Článek X</w:t>
      </w:r>
      <w:r w:rsidR="00F7574D">
        <w:rPr>
          <w:rFonts w:ascii="Garamond" w:hAnsi="Garamond"/>
          <w:b w:val="0"/>
          <w:sz w:val="20"/>
          <w:szCs w:val="20"/>
          <w:lang w:val="cs-CZ"/>
        </w:rPr>
        <w:t>I</w:t>
      </w:r>
      <w:r w:rsidRPr="00D524A2">
        <w:rPr>
          <w:rFonts w:ascii="Garamond" w:hAnsi="Garamond"/>
          <w:b w:val="0"/>
          <w:sz w:val="20"/>
          <w:szCs w:val="20"/>
        </w:rPr>
        <w:t>.</w:t>
      </w:r>
    </w:p>
    <w:p w14:paraId="7B1707BC" w14:textId="77777777" w:rsidR="00DA7CFC" w:rsidRPr="00DA7CFC" w:rsidRDefault="00DA7CFC" w:rsidP="00463300">
      <w:pPr>
        <w:pStyle w:val="Nadpis1"/>
        <w:spacing w:before="0" w:after="0"/>
        <w:ind w:right="-284"/>
        <w:jc w:val="center"/>
        <w:rPr>
          <w:rFonts w:ascii="Garamond" w:hAnsi="Garamond"/>
          <w:sz w:val="20"/>
          <w:szCs w:val="20"/>
          <w:lang w:val="cs-CZ"/>
        </w:rPr>
      </w:pPr>
      <w:r>
        <w:rPr>
          <w:rFonts w:ascii="Garamond" w:hAnsi="Garamond"/>
          <w:sz w:val="20"/>
          <w:szCs w:val="20"/>
          <w:lang w:val="cs-CZ"/>
        </w:rPr>
        <w:t>Pojištění díla</w:t>
      </w:r>
    </w:p>
    <w:p w14:paraId="3D90B181" w14:textId="77777777" w:rsidR="00DA7CFC" w:rsidRDefault="00DA7CFC" w:rsidP="00463300">
      <w:pPr>
        <w:jc w:val="both"/>
        <w:rPr>
          <w:rFonts w:ascii="Garamond" w:hAnsi="Garamond" w:cs="Arial"/>
          <w:sz w:val="20"/>
          <w:szCs w:val="20"/>
        </w:rPr>
      </w:pPr>
    </w:p>
    <w:p w14:paraId="72F68597" w14:textId="77777777" w:rsidR="00DA7CFC" w:rsidRPr="00DA7CFC" w:rsidRDefault="00FB3CAC" w:rsidP="00FB3CAC">
      <w:pPr>
        <w:ind w:left="567"/>
        <w:jc w:val="both"/>
        <w:rPr>
          <w:rFonts w:ascii="Garamond" w:hAnsi="Garamond" w:cs="Arial"/>
          <w:sz w:val="20"/>
          <w:szCs w:val="20"/>
        </w:rPr>
      </w:pPr>
      <w:r>
        <w:rPr>
          <w:rFonts w:ascii="Garamond" w:hAnsi="Garamond" w:cs="Arial"/>
          <w:sz w:val="20"/>
          <w:szCs w:val="20"/>
        </w:rPr>
        <w:t xml:space="preserve"> </w:t>
      </w:r>
      <w:r w:rsidR="00DA7CFC" w:rsidRPr="00DA7CFC">
        <w:rPr>
          <w:rFonts w:ascii="Garamond" w:hAnsi="Garamond" w:cs="Arial"/>
          <w:sz w:val="20"/>
          <w:szCs w:val="20"/>
        </w:rPr>
        <w:t>Zhotovitel je povinen sjednat a po celou dobu trvání jeho závazků dle smlouvy udržovat následující pojištění:</w:t>
      </w:r>
    </w:p>
    <w:p w14:paraId="766FE8FD" w14:textId="77777777" w:rsidR="00DA7CFC" w:rsidRPr="00DA7CFC" w:rsidRDefault="00DA7CFC" w:rsidP="00463300">
      <w:pPr>
        <w:jc w:val="both"/>
        <w:rPr>
          <w:rFonts w:ascii="Garamond" w:hAnsi="Garamond" w:cs="Arial"/>
          <w:sz w:val="20"/>
          <w:szCs w:val="20"/>
        </w:rPr>
      </w:pPr>
    </w:p>
    <w:p w14:paraId="3E4A2AEB" w14:textId="77777777" w:rsidR="009D6E8A" w:rsidRPr="00C51A23" w:rsidRDefault="009D6E8A" w:rsidP="009D6E8A">
      <w:pPr>
        <w:ind w:left="567" w:hanging="567"/>
        <w:jc w:val="both"/>
        <w:rPr>
          <w:rFonts w:ascii="Garamond" w:hAnsi="Garamond" w:cs="Arial"/>
          <w:sz w:val="20"/>
          <w:szCs w:val="20"/>
        </w:rPr>
      </w:pPr>
      <w:r>
        <w:rPr>
          <w:rFonts w:ascii="Garamond" w:hAnsi="Garamond" w:cs="Arial"/>
          <w:sz w:val="20"/>
          <w:szCs w:val="20"/>
        </w:rPr>
        <w:t>1</w:t>
      </w:r>
      <w:r w:rsidRPr="00DA7CFC">
        <w:rPr>
          <w:rFonts w:ascii="Garamond" w:hAnsi="Garamond" w:cs="Arial"/>
          <w:sz w:val="20"/>
          <w:szCs w:val="20"/>
        </w:rPr>
        <w:t>.1.</w:t>
      </w:r>
      <w:r w:rsidRPr="00DA7CFC">
        <w:rPr>
          <w:rFonts w:ascii="Garamond" w:hAnsi="Garamond" w:cs="Arial"/>
          <w:sz w:val="20"/>
          <w:szCs w:val="20"/>
        </w:rPr>
        <w:tab/>
      </w:r>
      <w:r>
        <w:rPr>
          <w:rFonts w:ascii="Garamond" w:hAnsi="Garamond" w:cs="Arial"/>
          <w:sz w:val="20"/>
          <w:szCs w:val="20"/>
        </w:rPr>
        <w:t xml:space="preserve">   </w:t>
      </w:r>
      <w:r w:rsidRPr="00C51A23">
        <w:rPr>
          <w:rFonts w:ascii="Garamond" w:hAnsi="Garamond" w:cs="Arial"/>
          <w:sz w:val="20"/>
          <w:szCs w:val="20"/>
        </w:rPr>
        <w:t>Pojištění zhotovitele</w:t>
      </w:r>
    </w:p>
    <w:p w14:paraId="3E5D60B3" w14:textId="10C0CAB6" w:rsidR="009D6E8A" w:rsidRPr="00C51A23" w:rsidRDefault="009D6E8A" w:rsidP="009D6E8A">
      <w:pPr>
        <w:ind w:left="709" w:hanging="709"/>
        <w:jc w:val="both"/>
        <w:rPr>
          <w:rFonts w:ascii="Garamond" w:hAnsi="Garamond" w:cs="Arial"/>
          <w:sz w:val="20"/>
          <w:szCs w:val="20"/>
        </w:rPr>
      </w:pPr>
      <w:r w:rsidRPr="00C51A23">
        <w:rPr>
          <w:rFonts w:ascii="Garamond" w:hAnsi="Garamond" w:cs="Arial"/>
          <w:sz w:val="20"/>
          <w:szCs w:val="20"/>
        </w:rPr>
        <w:t xml:space="preserve">1.1.1 </w:t>
      </w:r>
      <w:r w:rsidRPr="00C51A23">
        <w:rPr>
          <w:rFonts w:ascii="Garamond" w:hAnsi="Garamond" w:cs="Arial"/>
          <w:sz w:val="20"/>
          <w:szCs w:val="20"/>
        </w:rPr>
        <w:tab/>
        <w:t xml:space="preserve">Zhotovitel se zavazuje mít uzavřeno ve prospěch objednatele pojištění odpovědnosti za škodu způsobenou zhotovitelem třetí osobě, přičemž výše pojistné částky bude činit nejméně výši </w:t>
      </w:r>
      <w:r w:rsidR="001C01D4">
        <w:rPr>
          <w:rFonts w:ascii="Garamond" w:hAnsi="Garamond" w:cs="Arial"/>
          <w:sz w:val="20"/>
          <w:szCs w:val="20"/>
        </w:rPr>
        <w:t>2</w:t>
      </w:r>
      <w:r w:rsidR="00CB67D3" w:rsidRPr="00C51A23">
        <w:rPr>
          <w:rFonts w:ascii="Garamond" w:hAnsi="Garamond" w:cs="Arial"/>
          <w:sz w:val="20"/>
          <w:szCs w:val="20"/>
        </w:rPr>
        <w:t>,0</w:t>
      </w:r>
      <w:r w:rsidR="00640194">
        <w:rPr>
          <w:rFonts w:ascii="Garamond" w:hAnsi="Garamond" w:cs="Arial"/>
          <w:sz w:val="20"/>
          <w:szCs w:val="20"/>
        </w:rPr>
        <w:t xml:space="preserve">x </w:t>
      </w:r>
      <w:r w:rsidR="00CB67D3">
        <w:rPr>
          <w:rFonts w:ascii="Garamond" w:hAnsi="Garamond" w:cs="Arial"/>
          <w:sz w:val="20"/>
          <w:szCs w:val="20"/>
        </w:rPr>
        <w:t>násobku</w:t>
      </w:r>
      <w:r w:rsidRPr="00C51A23">
        <w:rPr>
          <w:rFonts w:ascii="Garamond" w:hAnsi="Garamond" w:cs="Arial"/>
          <w:sz w:val="20"/>
          <w:szCs w:val="20"/>
        </w:rPr>
        <w:t xml:space="preserve"> ceny za provedení díla bez DPH. Zhotovitel je povinen prokázat uzavření pojištění objednateli při podpisu smlouvy.</w:t>
      </w:r>
    </w:p>
    <w:p w14:paraId="1F537903" w14:textId="77777777" w:rsidR="009D6E8A" w:rsidRPr="00DA7CFC" w:rsidRDefault="009D6E8A" w:rsidP="009D6E8A">
      <w:pPr>
        <w:ind w:left="709" w:hanging="709"/>
        <w:jc w:val="both"/>
        <w:rPr>
          <w:rFonts w:ascii="Garamond" w:hAnsi="Garamond" w:cs="Arial"/>
          <w:sz w:val="20"/>
          <w:szCs w:val="20"/>
        </w:rPr>
      </w:pPr>
      <w:r w:rsidRPr="00C51A23">
        <w:rPr>
          <w:rFonts w:ascii="Garamond" w:hAnsi="Garamond" w:cs="Arial"/>
          <w:sz w:val="20"/>
          <w:szCs w:val="20"/>
        </w:rPr>
        <w:t>1.1.2</w:t>
      </w:r>
      <w:r w:rsidRPr="00C51A23">
        <w:rPr>
          <w:rFonts w:ascii="Garamond" w:hAnsi="Garamond" w:cs="Arial"/>
          <w:sz w:val="20"/>
          <w:szCs w:val="20"/>
        </w:rPr>
        <w:tab/>
        <w:t>Při vzniku pojistné události zabezpečuje veškeré úkony vůči pojistiteli zhotovitel. Objednatel je povinen poskytnout v souvislosti s pojistnou</w:t>
      </w:r>
      <w:r w:rsidRPr="00DA7CFC">
        <w:rPr>
          <w:rFonts w:ascii="Garamond" w:hAnsi="Garamond" w:cs="Arial"/>
          <w:sz w:val="20"/>
          <w:szCs w:val="20"/>
        </w:rPr>
        <w:t xml:space="preserve"> událostí zhotoviteli veškerou součinnost, která je v jeho možnostech.</w:t>
      </w:r>
    </w:p>
    <w:p w14:paraId="60563497" w14:textId="77777777" w:rsidR="009D6E8A" w:rsidRPr="00DA7CFC" w:rsidRDefault="009D6E8A" w:rsidP="009D6E8A">
      <w:pPr>
        <w:ind w:left="709" w:hanging="709"/>
        <w:jc w:val="both"/>
        <w:rPr>
          <w:rFonts w:ascii="Garamond" w:hAnsi="Garamond" w:cs="Arial"/>
          <w:sz w:val="20"/>
          <w:szCs w:val="20"/>
        </w:rPr>
      </w:pPr>
      <w:r>
        <w:rPr>
          <w:rFonts w:ascii="Garamond" w:hAnsi="Garamond" w:cs="Arial"/>
          <w:sz w:val="20"/>
          <w:szCs w:val="20"/>
        </w:rPr>
        <w:t>1.1.3</w:t>
      </w:r>
      <w:r w:rsidRPr="00DA7CFC">
        <w:rPr>
          <w:rFonts w:ascii="Garamond" w:hAnsi="Garamond" w:cs="Arial"/>
          <w:sz w:val="20"/>
          <w:szCs w:val="20"/>
        </w:rPr>
        <w:tab/>
        <w:t>Náklady na veškeré pojištění nese zhotovitel a má je zahrnuty ve sjednané ceně. Podíl spoluúčasti je uveden v pojistné smlouvě.</w:t>
      </w:r>
    </w:p>
    <w:p w14:paraId="662C7027" w14:textId="5C0375AE" w:rsidR="009D6E8A" w:rsidRDefault="009D6E8A" w:rsidP="009D6E8A">
      <w:pPr>
        <w:ind w:left="709" w:hanging="709"/>
        <w:jc w:val="both"/>
        <w:rPr>
          <w:rFonts w:ascii="Garamond" w:hAnsi="Garamond" w:cs="Arial"/>
          <w:sz w:val="20"/>
          <w:szCs w:val="20"/>
        </w:rPr>
      </w:pPr>
      <w:r>
        <w:rPr>
          <w:rFonts w:ascii="Garamond" w:hAnsi="Garamond" w:cs="Arial"/>
          <w:sz w:val="20"/>
          <w:szCs w:val="20"/>
        </w:rPr>
        <w:t>1.1.4</w:t>
      </w:r>
      <w:r w:rsidRPr="00DA7CFC">
        <w:rPr>
          <w:rFonts w:ascii="Garamond" w:hAnsi="Garamond" w:cs="Arial"/>
          <w:sz w:val="20"/>
          <w:szCs w:val="20"/>
        </w:rPr>
        <w:tab/>
        <w:t>V případě, že zhoto</w:t>
      </w:r>
      <w:r>
        <w:rPr>
          <w:rFonts w:ascii="Garamond" w:hAnsi="Garamond" w:cs="Arial"/>
          <w:sz w:val="20"/>
          <w:szCs w:val="20"/>
        </w:rPr>
        <w:t xml:space="preserve">vitel nebude mít nejpozději k datu </w:t>
      </w:r>
      <w:r w:rsidRPr="00DA7CFC">
        <w:rPr>
          <w:rFonts w:ascii="Garamond" w:hAnsi="Garamond" w:cs="Arial"/>
          <w:sz w:val="20"/>
          <w:szCs w:val="20"/>
        </w:rPr>
        <w:t>podpisu smlouvy sjednáno</w:t>
      </w:r>
      <w:r>
        <w:rPr>
          <w:rFonts w:ascii="Garamond" w:hAnsi="Garamond" w:cs="Arial"/>
          <w:sz w:val="20"/>
          <w:szCs w:val="20"/>
        </w:rPr>
        <w:t xml:space="preserve"> pojištění dle odst. 1.1.1 </w:t>
      </w:r>
      <w:r w:rsidRPr="00DA7CFC">
        <w:rPr>
          <w:rFonts w:ascii="Garamond" w:hAnsi="Garamond" w:cs="Arial"/>
          <w:sz w:val="20"/>
          <w:szCs w:val="20"/>
        </w:rPr>
        <w:t>těchto obchodních podmínek, nebo nebude-li tato pojistná smlouva platná po celou dobu realizace stavby, má objednatel právo na úhradu smluvní pokutu po celou dobu, po kterou nebude mít zhotovitel uzavřenu požadovanou po</w:t>
      </w:r>
      <w:r>
        <w:rPr>
          <w:rFonts w:ascii="Garamond" w:hAnsi="Garamond" w:cs="Arial"/>
          <w:sz w:val="20"/>
          <w:szCs w:val="20"/>
        </w:rPr>
        <w:t xml:space="preserve">jistnou smlouvu, a to ve </w:t>
      </w:r>
      <w:r w:rsidRPr="00DE220E">
        <w:rPr>
          <w:rFonts w:ascii="Garamond" w:hAnsi="Garamond" w:cs="Arial"/>
          <w:sz w:val="20"/>
          <w:szCs w:val="20"/>
        </w:rPr>
        <w:t xml:space="preserve">výši </w:t>
      </w:r>
      <w:r w:rsidR="00CB67D3" w:rsidRPr="00DE220E">
        <w:rPr>
          <w:rFonts w:ascii="Garamond" w:hAnsi="Garamond" w:cs="Arial"/>
          <w:sz w:val="20"/>
          <w:szCs w:val="20"/>
        </w:rPr>
        <w:t>0,05 %</w:t>
      </w:r>
      <w:r w:rsidRPr="00DE220E">
        <w:rPr>
          <w:rFonts w:ascii="Garamond" w:hAnsi="Garamond" w:cs="Arial"/>
          <w:sz w:val="20"/>
          <w:szCs w:val="20"/>
        </w:rPr>
        <w:t xml:space="preserve"> z ceny díla za každý kalendářní den prodlení</w:t>
      </w:r>
      <w:r w:rsidRPr="00DA7CFC">
        <w:rPr>
          <w:rFonts w:ascii="Garamond" w:hAnsi="Garamond" w:cs="Arial"/>
          <w:sz w:val="20"/>
          <w:szCs w:val="20"/>
        </w:rPr>
        <w:t>.</w:t>
      </w:r>
    </w:p>
    <w:p w14:paraId="51D76634" w14:textId="77777777" w:rsidR="00FB3CAC" w:rsidRDefault="00FB3CAC" w:rsidP="00D31ED3">
      <w:pPr>
        <w:rPr>
          <w:rFonts w:ascii="Garamond" w:hAnsi="Garamond" w:cs="Arial"/>
          <w:sz w:val="20"/>
          <w:szCs w:val="20"/>
        </w:rPr>
      </w:pPr>
    </w:p>
    <w:p w14:paraId="4F78B128" w14:textId="77777777" w:rsidR="00FB3CAC" w:rsidRDefault="00FB3CAC" w:rsidP="00D31ED3">
      <w:pPr>
        <w:rPr>
          <w:rFonts w:ascii="Garamond" w:hAnsi="Garamond" w:cs="Arial"/>
          <w:sz w:val="20"/>
          <w:szCs w:val="20"/>
        </w:rPr>
      </w:pPr>
    </w:p>
    <w:p w14:paraId="64312452" w14:textId="77777777" w:rsidR="002C2A70" w:rsidRDefault="002C2A70" w:rsidP="00D31ED3">
      <w:pPr>
        <w:rPr>
          <w:rFonts w:ascii="Garamond" w:hAnsi="Garamond" w:cs="Arial"/>
          <w:sz w:val="20"/>
          <w:szCs w:val="20"/>
        </w:rPr>
      </w:pPr>
    </w:p>
    <w:p w14:paraId="4C4B40FE" w14:textId="77777777" w:rsidR="005C7E41" w:rsidRDefault="005C7E41" w:rsidP="00D31ED3">
      <w:pPr>
        <w:rPr>
          <w:rFonts w:ascii="Garamond" w:hAnsi="Garamond" w:cs="Arial"/>
          <w:sz w:val="20"/>
          <w:szCs w:val="20"/>
        </w:rPr>
      </w:pPr>
    </w:p>
    <w:p w14:paraId="7E093CFE" w14:textId="77777777" w:rsidR="005C7E41" w:rsidRPr="00D524A2" w:rsidRDefault="005C7E41" w:rsidP="00D31ED3">
      <w:pPr>
        <w:rPr>
          <w:rFonts w:ascii="Garamond" w:hAnsi="Garamond" w:cs="Arial"/>
          <w:sz w:val="20"/>
          <w:szCs w:val="20"/>
        </w:rPr>
      </w:pPr>
    </w:p>
    <w:p w14:paraId="4375CB9E" w14:textId="77777777" w:rsidR="00145BF3" w:rsidRPr="00D524A2" w:rsidRDefault="00145BF3" w:rsidP="00145BF3">
      <w:pPr>
        <w:pStyle w:val="Nadpis1"/>
        <w:spacing w:before="0" w:after="0"/>
        <w:ind w:right="-284"/>
        <w:jc w:val="center"/>
        <w:rPr>
          <w:rFonts w:ascii="Garamond" w:hAnsi="Garamond"/>
          <w:b w:val="0"/>
          <w:sz w:val="20"/>
          <w:szCs w:val="20"/>
        </w:rPr>
      </w:pPr>
      <w:r w:rsidRPr="00D524A2">
        <w:rPr>
          <w:rFonts w:ascii="Garamond" w:hAnsi="Garamond"/>
          <w:b w:val="0"/>
          <w:sz w:val="20"/>
          <w:szCs w:val="20"/>
        </w:rPr>
        <w:t>Článek X</w:t>
      </w:r>
      <w:r w:rsidR="00F7574D">
        <w:rPr>
          <w:rFonts w:ascii="Garamond" w:hAnsi="Garamond"/>
          <w:b w:val="0"/>
          <w:sz w:val="20"/>
          <w:szCs w:val="20"/>
          <w:lang w:val="cs-CZ"/>
        </w:rPr>
        <w:t>I</w:t>
      </w:r>
      <w:r w:rsidR="00463300">
        <w:rPr>
          <w:rFonts w:ascii="Garamond" w:hAnsi="Garamond"/>
          <w:b w:val="0"/>
          <w:sz w:val="20"/>
          <w:szCs w:val="20"/>
          <w:lang w:val="cs-CZ"/>
        </w:rPr>
        <w:t>I</w:t>
      </w:r>
      <w:r w:rsidRPr="00D524A2">
        <w:rPr>
          <w:rFonts w:ascii="Garamond" w:hAnsi="Garamond"/>
          <w:b w:val="0"/>
          <w:sz w:val="20"/>
          <w:szCs w:val="20"/>
        </w:rPr>
        <w:t>.</w:t>
      </w:r>
    </w:p>
    <w:p w14:paraId="1911433E" w14:textId="77777777" w:rsidR="0001088D" w:rsidRDefault="00145BF3" w:rsidP="00F922AB">
      <w:pPr>
        <w:pStyle w:val="Nadpis1"/>
        <w:spacing w:before="0" w:after="0"/>
        <w:ind w:right="-284"/>
        <w:jc w:val="center"/>
        <w:rPr>
          <w:rFonts w:ascii="Garamond" w:hAnsi="Garamond"/>
          <w:sz w:val="20"/>
          <w:szCs w:val="20"/>
          <w:lang w:val="cs-CZ"/>
        </w:rPr>
      </w:pPr>
      <w:r w:rsidRPr="00D524A2">
        <w:rPr>
          <w:rFonts w:ascii="Garamond" w:hAnsi="Garamond"/>
          <w:sz w:val="20"/>
          <w:szCs w:val="20"/>
        </w:rPr>
        <w:t>Závěrečná ustanovení</w:t>
      </w:r>
    </w:p>
    <w:p w14:paraId="464D6901" w14:textId="77777777" w:rsidR="00F922AB" w:rsidRPr="00F922AB" w:rsidRDefault="00F922AB" w:rsidP="00F922AB"/>
    <w:p w14:paraId="22C23025" w14:textId="77777777" w:rsidR="00CA642E" w:rsidRPr="00D524A2" w:rsidRDefault="00CA642E" w:rsidP="00B01F3D">
      <w:pPr>
        <w:numPr>
          <w:ilvl w:val="0"/>
          <w:numId w:val="7"/>
        </w:numPr>
        <w:shd w:val="clear" w:color="auto" w:fill="FFFFFF"/>
        <w:tabs>
          <w:tab w:val="left" w:pos="567"/>
        </w:tabs>
        <w:spacing w:after="120"/>
        <w:ind w:left="567" w:hanging="567"/>
        <w:jc w:val="both"/>
        <w:rPr>
          <w:rFonts w:ascii="Garamond" w:hAnsi="Garamond" w:cs="Arial"/>
          <w:sz w:val="20"/>
          <w:szCs w:val="20"/>
        </w:rPr>
      </w:pPr>
      <w:r w:rsidRPr="00D524A2">
        <w:rPr>
          <w:rFonts w:ascii="Garamond" w:hAnsi="Garamond" w:cs="Arial"/>
          <w:sz w:val="20"/>
          <w:szCs w:val="20"/>
        </w:rPr>
        <w:t xml:space="preserve">Kontaktní osoby </w:t>
      </w:r>
      <w:r w:rsidR="00494729" w:rsidRPr="00D524A2">
        <w:rPr>
          <w:rFonts w:ascii="Garamond" w:hAnsi="Garamond" w:cs="Arial"/>
          <w:sz w:val="20"/>
          <w:szCs w:val="20"/>
        </w:rPr>
        <w:t xml:space="preserve">smluvních stran </w:t>
      </w:r>
      <w:r w:rsidRPr="00D524A2">
        <w:rPr>
          <w:rFonts w:ascii="Garamond" w:hAnsi="Garamond" w:cs="Arial"/>
          <w:sz w:val="20"/>
          <w:szCs w:val="20"/>
        </w:rPr>
        <w:t>uvedené v čl. I jsou oprávněny k poskytování součinnosti dle této smlouvy, nejsou však jakkoli oprávněny</w:t>
      </w:r>
      <w:r w:rsidR="00494729" w:rsidRPr="00D524A2">
        <w:rPr>
          <w:rFonts w:ascii="Garamond" w:hAnsi="Garamond" w:cs="Arial"/>
          <w:sz w:val="20"/>
          <w:szCs w:val="20"/>
        </w:rPr>
        <w:t xml:space="preserve"> či zmocněny </w:t>
      </w:r>
      <w:r w:rsidRPr="00D524A2">
        <w:rPr>
          <w:rFonts w:ascii="Garamond" w:hAnsi="Garamond" w:cs="Arial"/>
          <w:sz w:val="20"/>
          <w:szCs w:val="20"/>
        </w:rPr>
        <w:t>ke sjednávání změn nebo rozsahu této smlouvy.</w:t>
      </w:r>
    </w:p>
    <w:p w14:paraId="0EBDBAAF" w14:textId="77777777" w:rsidR="00145BF3" w:rsidRPr="00D524A2" w:rsidRDefault="00145BF3" w:rsidP="00B01F3D">
      <w:pPr>
        <w:numPr>
          <w:ilvl w:val="0"/>
          <w:numId w:val="7"/>
        </w:numPr>
        <w:shd w:val="clear" w:color="auto" w:fill="FFFFFF"/>
        <w:tabs>
          <w:tab w:val="left" w:pos="567"/>
        </w:tabs>
        <w:spacing w:after="120"/>
        <w:ind w:left="567" w:hanging="567"/>
        <w:jc w:val="both"/>
        <w:rPr>
          <w:rFonts w:ascii="Garamond" w:hAnsi="Garamond" w:cs="Arial"/>
          <w:sz w:val="20"/>
          <w:szCs w:val="20"/>
        </w:rPr>
      </w:pPr>
      <w:r w:rsidRPr="00D524A2">
        <w:rPr>
          <w:rFonts w:ascii="Garamond" w:hAnsi="Garamond" w:cs="Arial"/>
          <w:sz w:val="20"/>
          <w:szCs w:val="20"/>
        </w:rPr>
        <w:t xml:space="preserve">Tato </w:t>
      </w:r>
      <w:r w:rsidR="000B432E" w:rsidRPr="00D524A2">
        <w:rPr>
          <w:rFonts w:ascii="Garamond" w:hAnsi="Garamond" w:cs="Arial"/>
          <w:sz w:val="20"/>
          <w:szCs w:val="20"/>
        </w:rPr>
        <w:t>s</w:t>
      </w:r>
      <w:r w:rsidRPr="00D524A2">
        <w:rPr>
          <w:rFonts w:ascii="Garamond" w:hAnsi="Garamond" w:cs="Arial"/>
          <w:sz w:val="20"/>
          <w:szCs w:val="20"/>
        </w:rPr>
        <w:t>mlouva nabývá platnosti a účinnosti dnem jejího podpisu oběma smluvními stranami.</w:t>
      </w:r>
      <w:r w:rsidR="000B432E" w:rsidRPr="00D524A2">
        <w:rPr>
          <w:rFonts w:ascii="Garamond" w:hAnsi="Garamond" w:cs="Arial"/>
          <w:sz w:val="20"/>
          <w:szCs w:val="20"/>
        </w:rPr>
        <w:t xml:space="preserve"> </w:t>
      </w:r>
    </w:p>
    <w:p w14:paraId="1FAF8ABE" w14:textId="77777777" w:rsidR="006658B4" w:rsidRPr="00D524A2" w:rsidRDefault="00145BF3" w:rsidP="00B01F3D">
      <w:pPr>
        <w:numPr>
          <w:ilvl w:val="0"/>
          <w:numId w:val="7"/>
        </w:numPr>
        <w:shd w:val="clear" w:color="auto" w:fill="FFFFFF"/>
        <w:tabs>
          <w:tab w:val="left" w:pos="567"/>
        </w:tabs>
        <w:spacing w:after="120"/>
        <w:ind w:left="567" w:hanging="567"/>
        <w:jc w:val="both"/>
        <w:rPr>
          <w:rFonts w:ascii="Garamond" w:hAnsi="Garamond" w:cs="Arial"/>
          <w:sz w:val="20"/>
          <w:szCs w:val="20"/>
        </w:rPr>
      </w:pPr>
      <w:r w:rsidRPr="00D524A2">
        <w:rPr>
          <w:rFonts w:ascii="Garamond" w:hAnsi="Garamond" w:cs="Arial"/>
          <w:sz w:val="20"/>
          <w:szCs w:val="20"/>
        </w:rPr>
        <w:t xml:space="preserve">Tato </w:t>
      </w:r>
      <w:r w:rsidR="000B432E" w:rsidRPr="00D524A2">
        <w:rPr>
          <w:rFonts w:ascii="Garamond" w:hAnsi="Garamond" w:cs="Arial"/>
          <w:sz w:val="20"/>
          <w:szCs w:val="20"/>
        </w:rPr>
        <w:t>s</w:t>
      </w:r>
      <w:r w:rsidRPr="00D524A2">
        <w:rPr>
          <w:rFonts w:ascii="Garamond" w:hAnsi="Garamond" w:cs="Arial"/>
          <w:sz w:val="20"/>
          <w:szCs w:val="20"/>
        </w:rPr>
        <w:t>mlouva může být změněna pouze dohodou smluvních stran v písemné formě.</w:t>
      </w:r>
    </w:p>
    <w:p w14:paraId="2C6A5339" w14:textId="77777777" w:rsidR="00145BF3" w:rsidRPr="00B752D5" w:rsidRDefault="00CE3577" w:rsidP="00B01F3D">
      <w:pPr>
        <w:numPr>
          <w:ilvl w:val="0"/>
          <w:numId w:val="7"/>
        </w:numPr>
        <w:shd w:val="clear" w:color="auto" w:fill="FFFFFF"/>
        <w:tabs>
          <w:tab w:val="left" w:pos="567"/>
        </w:tabs>
        <w:spacing w:after="120"/>
        <w:ind w:left="567" w:hanging="567"/>
        <w:jc w:val="both"/>
        <w:rPr>
          <w:rFonts w:ascii="Garamond" w:hAnsi="Garamond" w:cs="Arial"/>
          <w:sz w:val="20"/>
          <w:szCs w:val="20"/>
        </w:rPr>
      </w:pPr>
      <w:r w:rsidRPr="00D524A2">
        <w:rPr>
          <w:rFonts w:ascii="Garamond" w:hAnsi="Garamond" w:cs="Arial"/>
          <w:snapToGrid w:val="0"/>
          <w:sz w:val="20"/>
          <w:szCs w:val="20"/>
        </w:rPr>
        <w:t xml:space="preserve">Smluvní </w:t>
      </w:r>
      <w:r w:rsidR="006658B4" w:rsidRPr="00D524A2">
        <w:rPr>
          <w:rFonts w:ascii="Garamond" w:hAnsi="Garamond" w:cs="Arial"/>
          <w:snapToGrid w:val="0"/>
          <w:sz w:val="20"/>
          <w:szCs w:val="20"/>
        </w:rPr>
        <w:t xml:space="preserve">strany se zavazují, že veškeré spory vzniklé v souvislosti s realizací smlouvy budou řešeny smírnou cestou </w:t>
      </w:r>
      <w:r w:rsidR="006658B4" w:rsidRPr="00B752D5">
        <w:rPr>
          <w:rFonts w:ascii="Garamond" w:hAnsi="Garamond" w:cs="Arial"/>
          <w:snapToGrid w:val="0"/>
          <w:sz w:val="20"/>
          <w:szCs w:val="20"/>
        </w:rPr>
        <w:t>– dohodou. Nedojde-li k dohodě, budou spory řešeny před příslušnými obecnými soudy.</w:t>
      </w:r>
      <w:r w:rsidR="00145BF3" w:rsidRPr="00B752D5">
        <w:rPr>
          <w:rFonts w:ascii="Garamond" w:hAnsi="Garamond" w:cs="Arial"/>
          <w:sz w:val="20"/>
          <w:szCs w:val="20"/>
        </w:rPr>
        <w:t xml:space="preserve"> </w:t>
      </w:r>
    </w:p>
    <w:p w14:paraId="06076E07" w14:textId="77777777" w:rsidR="008E1BC2" w:rsidRPr="0090493E" w:rsidRDefault="008E1BC2" w:rsidP="009B7C24">
      <w:pPr>
        <w:numPr>
          <w:ilvl w:val="0"/>
          <w:numId w:val="7"/>
        </w:numPr>
        <w:shd w:val="clear" w:color="auto" w:fill="FFFFFF"/>
        <w:tabs>
          <w:tab w:val="left" w:pos="567"/>
        </w:tabs>
        <w:spacing w:after="120"/>
        <w:ind w:left="567" w:hanging="567"/>
        <w:jc w:val="both"/>
        <w:rPr>
          <w:rFonts w:ascii="Garamond" w:hAnsi="Garamond" w:cs="Arial"/>
          <w:color w:val="000000"/>
          <w:sz w:val="20"/>
          <w:szCs w:val="20"/>
        </w:rPr>
      </w:pPr>
      <w:r w:rsidRPr="00B752D5">
        <w:rPr>
          <w:rFonts w:ascii="Garamond" w:hAnsi="Garamond"/>
          <w:color w:val="000000"/>
          <w:sz w:val="20"/>
          <w:szCs w:val="20"/>
        </w:rPr>
        <w:t xml:space="preserve">Smluvní strany se dohodly, že písemnosti mezi nimi se doručují osobně anebo prostřednictvím </w:t>
      </w:r>
      <w:r w:rsidRPr="00B752D5">
        <w:rPr>
          <w:rFonts w:ascii="Garamond" w:hAnsi="Garamond"/>
          <w:color w:val="000000"/>
          <w:spacing w:val="3"/>
          <w:sz w:val="20"/>
          <w:szCs w:val="20"/>
        </w:rPr>
        <w:t>provozovatele pošt</w:t>
      </w:r>
      <w:r w:rsidR="009F1100">
        <w:rPr>
          <w:rFonts w:ascii="Garamond" w:hAnsi="Garamond"/>
          <w:color w:val="000000"/>
          <w:spacing w:val="3"/>
          <w:sz w:val="20"/>
          <w:szCs w:val="20"/>
        </w:rPr>
        <w:t>ovních služeb (Česká pošta, s.p.</w:t>
      </w:r>
      <w:r w:rsidRPr="00B752D5">
        <w:rPr>
          <w:rFonts w:ascii="Garamond" w:hAnsi="Garamond"/>
          <w:color w:val="000000"/>
          <w:spacing w:val="3"/>
          <w:sz w:val="20"/>
          <w:szCs w:val="20"/>
        </w:rPr>
        <w:t xml:space="preserve">). Je dohodnuto, že písemnost doručovaná </w:t>
      </w:r>
      <w:r w:rsidRPr="00B752D5">
        <w:rPr>
          <w:rFonts w:ascii="Garamond" w:hAnsi="Garamond"/>
          <w:color w:val="000000"/>
          <w:sz w:val="20"/>
          <w:szCs w:val="20"/>
        </w:rPr>
        <w:t xml:space="preserve">osobně se považuje za převzatou, i když ji adresát odmítl převzít, a že písemnost doručovaná prostřednictvím poštovních služeb došla třetí pracovní den po odeslání a v případě doručování na adresu v jiném státu, patnáctý pracovní den po odeslání; v případě nevyzvednutí si </w:t>
      </w:r>
      <w:r w:rsidRPr="00B752D5">
        <w:rPr>
          <w:rFonts w:ascii="Garamond" w:hAnsi="Garamond"/>
          <w:color w:val="000000"/>
          <w:spacing w:val="3"/>
          <w:sz w:val="20"/>
          <w:szCs w:val="20"/>
        </w:rPr>
        <w:t xml:space="preserve">zásilky u provozovatele poštovních služeb platí, že zásilka byla doručena adresátovi </w:t>
      </w:r>
      <w:r w:rsidRPr="00B752D5">
        <w:rPr>
          <w:rFonts w:ascii="Garamond" w:hAnsi="Garamond"/>
          <w:color w:val="000000"/>
          <w:spacing w:val="1"/>
          <w:sz w:val="20"/>
          <w:szCs w:val="20"/>
        </w:rPr>
        <w:t xml:space="preserve">posledním dnem úložní doby a v případě odmítnutí převzetí zásilky se zásilka považuje za </w:t>
      </w:r>
      <w:r w:rsidRPr="00B752D5">
        <w:rPr>
          <w:rFonts w:ascii="Garamond" w:hAnsi="Garamond"/>
          <w:color w:val="000000"/>
          <w:spacing w:val="3"/>
          <w:sz w:val="20"/>
          <w:szCs w:val="20"/>
        </w:rPr>
        <w:t>doručenou dnem odepření převzetí zásilky, v pochybnostech o tomto dni pak dnem dojití</w:t>
      </w:r>
      <w:r w:rsidRPr="00B752D5">
        <w:rPr>
          <w:rFonts w:ascii="Garamond" w:hAnsi="Garamond"/>
          <w:color w:val="000000"/>
          <w:sz w:val="20"/>
          <w:szCs w:val="20"/>
        </w:rPr>
        <w:t>. Doručuje se na adresu</w:t>
      </w:r>
      <w:r w:rsidRPr="00B752D5">
        <w:rPr>
          <w:rFonts w:ascii="Garamond" w:hAnsi="Garamond"/>
          <w:color w:val="000000"/>
          <w:spacing w:val="1"/>
          <w:sz w:val="20"/>
          <w:szCs w:val="20"/>
        </w:rPr>
        <w:t xml:space="preserve"> smluvní strany uvedenou v záhlaví této smlouvy, případně na </w:t>
      </w:r>
      <w:r w:rsidRPr="00B752D5">
        <w:rPr>
          <w:rFonts w:ascii="Garamond" w:hAnsi="Garamond"/>
          <w:color w:val="000000"/>
          <w:sz w:val="20"/>
          <w:szCs w:val="20"/>
        </w:rPr>
        <w:t>adresu smluvní stranou druhé smluvní straně písemně oznámenou.</w:t>
      </w:r>
    </w:p>
    <w:p w14:paraId="6614BE7C" w14:textId="77777777" w:rsidR="0090493E" w:rsidRPr="00FC6F0A" w:rsidRDefault="0090493E" w:rsidP="009B7C24">
      <w:pPr>
        <w:numPr>
          <w:ilvl w:val="0"/>
          <w:numId w:val="7"/>
        </w:numPr>
        <w:shd w:val="clear" w:color="auto" w:fill="FFFFFF"/>
        <w:tabs>
          <w:tab w:val="left" w:pos="567"/>
        </w:tabs>
        <w:spacing w:after="120"/>
        <w:ind w:left="567" w:hanging="567"/>
        <w:jc w:val="both"/>
        <w:rPr>
          <w:rFonts w:ascii="Garamond" w:hAnsi="Garamond" w:cs="Arial"/>
          <w:color w:val="000000"/>
          <w:sz w:val="20"/>
          <w:szCs w:val="20"/>
        </w:rPr>
      </w:pPr>
      <w:r>
        <w:rPr>
          <w:rFonts w:ascii="Garamond" w:hAnsi="Garamond" w:cs="Arial"/>
          <w:color w:val="000000"/>
          <w:sz w:val="20"/>
          <w:szCs w:val="20"/>
        </w:rPr>
        <w:t xml:space="preserve">Objednatel </w:t>
      </w:r>
      <w:r w:rsidRPr="0090493E">
        <w:rPr>
          <w:rFonts w:ascii="Garamond" w:hAnsi="Garamond" w:cs="Arial"/>
          <w:color w:val="000000"/>
          <w:sz w:val="20"/>
          <w:szCs w:val="20"/>
        </w:rPr>
        <w:t>si vyhrazuje právo v budoucím smluvním vztahu na jednostrannou redukci předmětu v</w:t>
      </w:r>
      <w:r w:rsidR="00333993">
        <w:rPr>
          <w:rFonts w:ascii="Garamond" w:hAnsi="Garamond" w:cs="Arial"/>
          <w:color w:val="000000"/>
          <w:sz w:val="20"/>
          <w:szCs w:val="20"/>
        </w:rPr>
        <w:t>eřejné zakázky</w:t>
      </w:r>
      <w:r w:rsidRPr="0090493E">
        <w:rPr>
          <w:rFonts w:ascii="Garamond" w:hAnsi="Garamond" w:cs="Arial"/>
          <w:color w:val="000000"/>
          <w:sz w:val="20"/>
          <w:szCs w:val="20"/>
        </w:rPr>
        <w:t>. Pokud toto právo uplatní,</w:t>
      </w:r>
      <w:r>
        <w:rPr>
          <w:rFonts w:ascii="Garamond" w:hAnsi="Garamond" w:cs="Arial"/>
          <w:color w:val="000000"/>
          <w:sz w:val="20"/>
          <w:szCs w:val="20"/>
        </w:rPr>
        <w:t xml:space="preserve"> je </w:t>
      </w:r>
      <w:r w:rsidRPr="0090493E">
        <w:rPr>
          <w:rFonts w:ascii="Garamond" w:hAnsi="Garamond" w:cs="Arial"/>
          <w:color w:val="000000"/>
          <w:sz w:val="20"/>
          <w:szCs w:val="20"/>
        </w:rPr>
        <w:t>zhotovi</w:t>
      </w:r>
      <w:r>
        <w:rPr>
          <w:rFonts w:ascii="Garamond" w:hAnsi="Garamond" w:cs="Arial"/>
          <w:color w:val="000000"/>
          <w:sz w:val="20"/>
          <w:szCs w:val="20"/>
        </w:rPr>
        <w:t>tel</w:t>
      </w:r>
      <w:r w:rsidRPr="0090493E">
        <w:rPr>
          <w:rFonts w:ascii="Garamond" w:hAnsi="Garamond" w:cs="Arial"/>
          <w:color w:val="000000"/>
          <w:sz w:val="20"/>
          <w:szCs w:val="20"/>
        </w:rPr>
        <w:t xml:space="preserve"> povinen na </w:t>
      </w:r>
      <w:r w:rsidRPr="00FC6F0A">
        <w:rPr>
          <w:rFonts w:ascii="Garamond" w:hAnsi="Garamond" w:cs="Arial"/>
          <w:color w:val="000000"/>
          <w:sz w:val="20"/>
          <w:szCs w:val="20"/>
        </w:rPr>
        <w:t>redukci (snížení rozsahu) předmětu smlouvy přistoupit.</w:t>
      </w:r>
    </w:p>
    <w:p w14:paraId="44DC80E0" w14:textId="5EDCB25C" w:rsidR="004A12E5" w:rsidRPr="00B752D5" w:rsidRDefault="004A12E5" w:rsidP="009B7C24">
      <w:pPr>
        <w:numPr>
          <w:ilvl w:val="0"/>
          <w:numId w:val="7"/>
        </w:numPr>
        <w:shd w:val="clear" w:color="auto" w:fill="FFFFFF"/>
        <w:tabs>
          <w:tab w:val="left" w:pos="567"/>
        </w:tabs>
        <w:spacing w:after="120"/>
        <w:ind w:left="567" w:hanging="567"/>
        <w:jc w:val="both"/>
        <w:rPr>
          <w:rFonts w:ascii="Garamond" w:hAnsi="Garamond" w:cs="Arial"/>
          <w:color w:val="000000"/>
          <w:sz w:val="20"/>
          <w:szCs w:val="20"/>
        </w:rPr>
      </w:pPr>
      <w:r w:rsidRPr="00FC6F0A">
        <w:rPr>
          <w:rFonts w:ascii="Garamond" w:hAnsi="Garamond" w:cs="Arial"/>
          <w:color w:val="000000"/>
          <w:sz w:val="20"/>
          <w:szCs w:val="20"/>
        </w:rPr>
        <w:t>Objednatel bude prostřednictvím kontaktní osoby objednatele (</w:t>
      </w:r>
      <w:r w:rsidR="00AA2AC5" w:rsidRPr="00FC6F0A">
        <w:rPr>
          <w:rFonts w:ascii="Garamond" w:hAnsi="Garamond" w:cs="Arial"/>
          <w:color w:val="000000"/>
          <w:sz w:val="20"/>
          <w:szCs w:val="20"/>
        </w:rPr>
        <w:t xml:space="preserve">Mgr. </w:t>
      </w:r>
      <w:r w:rsidR="00273938">
        <w:rPr>
          <w:rFonts w:ascii="Garamond" w:hAnsi="Garamond" w:cs="Arial"/>
          <w:color w:val="000000"/>
          <w:sz w:val="20"/>
          <w:szCs w:val="20"/>
        </w:rPr>
        <w:t>David Ryška</w:t>
      </w:r>
      <w:r w:rsidR="00AA2AC5" w:rsidRPr="00FC6F0A">
        <w:rPr>
          <w:rFonts w:ascii="Garamond" w:hAnsi="Garamond" w:cs="Arial"/>
          <w:color w:val="000000"/>
          <w:sz w:val="20"/>
          <w:szCs w:val="20"/>
        </w:rPr>
        <w:t>, ředitel školy</w:t>
      </w:r>
      <w:r w:rsidR="00640194">
        <w:rPr>
          <w:rFonts w:ascii="Garamond" w:hAnsi="Garamond" w:cs="Arial"/>
          <w:color w:val="000000"/>
          <w:sz w:val="20"/>
          <w:szCs w:val="20"/>
        </w:rPr>
        <w:t xml:space="preserve"> a Ing. Jaroslav Haršany, zástupce zadavatele</w:t>
      </w:r>
      <w:r w:rsidRPr="00FC6F0A">
        <w:rPr>
          <w:rFonts w:ascii="Garamond" w:hAnsi="Garamond" w:cs="Arial"/>
          <w:color w:val="000000"/>
          <w:sz w:val="20"/>
          <w:szCs w:val="20"/>
        </w:rPr>
        <w:t>) o postupu na stavebních pracích zhotovitelem průběžně</w:t>
      </w:r>
      <w:r w:rsidR="00AD1459" w:rsidRPr="00FC6F0A">
        <w:rPr>
          <w:rFonts w:ascii="Garamond" w:hAnsi="Garamond" w:cs="Arial"/>
          <w:color w:val="000000"/>
          <w:sz w:val="20"/>
          <w:szCs w:val="20"/>
        </w:rPr>
        <w:t xml:space="preserve"> (min. 1 x týdně) </w:t>
      </w:r>
      <w:r w:rsidR="002D5BFA" w:rsidRPr="00FC6F0A">
        <w:rPr>
          <w:rFonts w:ascii="Garamond" w:hAnsi="Garamond" w:cs="Arial"/>
          <w:color w:val="000000"/>
          <w:sz w:val="20"/>
          <w:szCs w:val="20"/>
        </w:rPr>
        <w:t xml:space="preserve">informován a </w:t>
      </w:r>
      <w:r w:rsidRPr="00FC6F0A">
        <w:rPr>
          <w:rFonts w:ascii="Garamond" w:hAnsi="Garamond" w:cs="Arial"/>
          <w:color w:val="000000"/>
          <w:sz w:val="20"/>
          <w:szCs w:val="20"/>
        </w:rPr>
        <w:t>na základě</w:t>
      </w:r>
      <w:r>
        <w:rPr>
          <w:rFonts w:ascii="Garamond" w:hAnsi="Garamond" w:cs="Arial"/>
          <w:color w:val="000000"/>
          <w:sz w:val="20"/>
          <w:szCs w:val="20"/>
        </w:rPr>
        <w:t xml:space="preserve"> souhlasu objednatele s dalším pracovním postupem zhotovitele může zhotovitel ve svém díle pokračovat. </w:t>
      </w:r>
    </w:p>
    <w:p w14:paraId="5A48E571" w14:textId="77777777" w:rsidR="004A12E5" w:rsidRPr="002D5BFA" w:rsidRDefault="00145BF3" w:rsidP="002D5BFA">
      <w:pPr>
        <w:numPr>
          <w:ilvl w:val="0"/>
          <w:numId w:val="7"/>
        </w:numPr>
        <w:shd w:val="clear" w:color="auto" w:fill="FFFFFF"/>
        <w:tabs>
          <w:tab w:val="left" w:pos="567"/>
        </w:tabs>
        <w:spacing w:after="120"/>
        <w:ind w:left="567" w:hanging="567"/>
        <w:jc w:val="both"/>
        <w:rPr>
          <w:rFonts w:ascii="Garamond" w:hAnsi="Garamond" w:cs="Arial"/>
          <w:sz w:val="20"/>
          <w:szCs w:val="20"/>
        </w:rPr>
      </w:pPr>
      <w:r w:rsidRPr="00D524A2">
        <w:rPr>
          <w:rFonts w:ascii="Garamond" w:hAnsi="Garamond" w:cs="Arial"/>
          <w:color w:val="000000"/>
          <w:sz w:val="20"/>
          <w:szCs w:val="20"/>
        </w:rPr>
        <w:t xml:space="preserve">Tato </w:t>
      </w:r>
      <w:r w:rsidR="004A0875" w:rsidRPr="00D524A2">
        <w:rPr>
          <w:rFonts w:ascii="Garamond" w:hAnsi="Garamond" w:cs="Arial"/>
          <w:color w:val="000000"/>
          <w:sz w:val="20"/>
          <w:szCs w:val="20"/>
        </w:rPr>
        <w:t>s</w:t>
      </w:r>
      <w:r w:rsidRPr="00D524A2">
        <w:rPr>
          <w:rFonts w:ascii="Garamond" w:hAnsi="Garamond" w:cs="Arial"/>
          <w:color w:val="000000"/>
          <w:sz w:val="20"/>
          <w:szCs w:val="20"/>
        </w:rPr>
        <w:t>mlouva je vyhotovena v</w:t>
      </w:r>
      <w:r w:rsidR="00C97DC1" w:rsidRPr="00D524A2">
        <w:rPr>
          <w:rFonts w:ascii="Garamond" w:hAnsi="Garamond" w:cs="Arial"/>
          <w:color w:val="000000"/>
          <w:sz w:val="20"/>
          <w:szCs w:val="20"/>
        </w:rPr>
        <w:t>e</w:t>
      </w:r>
      <w:r w:rsidR="000B432E" w:rsidRPr="00D524A2">
        <w:rPr>
          <w:rFonts w:ascii="Garamond" w:hAnsi="Garamond" w:cs="Arial"/>
          <w:color w:val="000000"/>
          <w:sz w:val="20"/>
          <w:szCs w:val="20"/>
        </w:rPr>
        <w:t xml:space="preserve"> </w:t>
      </w:r>
      <w:r w:rsidR="0069704E">
        <w:rPr>
          <w:rFonts w:ascii="Garamond" w:hAnsi="Garamond" w:cs="Arial"/>
          <w:color w:val="000000"/>
          <w:sz w:val="20"/>
          <w:szCs w:val="20"/>
        </w:rPr>
        <w:t>4</w:t>
      </w:r>
      <w:r w:rsidRPr="00D524A2">
        <w:rPr>
          <w:rFonts w:ascii="Garamond" w:hAnsi="Garamond" w:cs="Arial"/>
          <w:color w:val="000000"/>
          <w:sz w:val="20"/>
          <w:szCs w:val="20"/>
        </w:rPr>
        <w:t xml:space="preserve"> stejnopisech, z nichž </w:t>
      </w:r>
      <w:r w:rsidR="00463300">
        <w:rPr>
          <w:rFonts w:ascii="Garamond" w:hAnsi="Garamond" w:cs="Arial"/>
          <w:color w:val="000000"/>
          <w:sz w:val="20"/>
          <w:szCs w:val="20"/>
        </w:rPr>
        <w:t>2</w:t>
      </w:r>
      <w:r w:rsidRPr="00D524A2">
        <w:rPr>
          <w:rFonts w:ascii="Garamond" w:hAnsi="Garamond" w:cs="Arial"/>
          <w:color w:val="000000"/>
          <w:sz w:val="20"/>
          <w:szCs w:val="20"/>
        </w:rPr>
        <w:t xml:space="preserve"> obdrží objednatel</w:t>
      </w:r>
      <w:r w:rsidRPr="00D524A2">
        <w:rPr>
          <w:rFonts w:ascii="Garamond" w:hAnsi="Garamond" w:cs="Arial"/>
          <w:sz w:val="20"/>
          <w:szCs w:val="20"/>
        </w:rPr>
        <w:t xml:space="preserve"> a</w:t>
      </w:r>
      <w:r w:rsidR="00463300">
        <w:rPr>
          <w:rFonts w:ascii="Garamond" w:hAnsi="Garamond" w:cs="Arial"/>
          <w:sz w:val="20"/>
          <w:szCs w:val="20"/>
        </w:rPr>
        <w:t xml:space="preserve"> 2</w:t>
      </w:r>
      <w:r w:rsidR="00C97DC1" w:rsidRPr="00923F5C">
        <w:rPr>
          <w:rFonts w:ascii="Garamond" w:hAnsi="Garamond" w:cs="Arial"/>
          <w:sz w:val="20"/>
          <w:szCs w:val="20"/>
        </w:rPr>
        <w:t xml:space="preserve"> </w:t>
      </w:r>
      <w:r w:rsidRPr="00923F5C">
        <w:rPr>
          <w:rFonts w:ascii="Garamond" w:hAnsi="Garamond" w:cs="Arial"/>
          <w:sz w:val="20"/>
          <w:szCs w:val="20"/>
        </w:rPr>
        <w:t>zhotovitel.</w:t>
      </w:r>
    </w:p>
    <w:p w14:paraId="3997189C" w14:textId="77777777" w:rsidR="00195942" w:rsidRPr="00F7574D" w:rsidRDefault="00145BF3" w:rsidP="00A27408">
      <w:pPr>
        <w:numPr>
          <w:ilvl w:val="0"/>
          <w:numId w:val="7"/>
        </w:numPr>
        <w:spacing w:before="120"/>
        <w:ind w:left="567" w:hanging="567"/>
        <w:jc w:val="both"/>
        <w:rPr>
          <w:rFonts w:ascii="Garamond" w:hAnsi="Garamond" w:cs="Arial"/>
          <w:sz w:val="20"/>
          <w:szCs w:val="20"/>
        </w:rPr>
      </w:pPr>
      <w:r w:rsidRPr="00D524A2">
        <w:rPr>
          <w:rFonts w:ascii="Garamond" w:hAnsi="Garamond" w:cs="Arial"/>
          <w:sz w:val="20"/>
          <w:szCs w:val="20"/>
        </w:rPr>
        <w:lastRenderedPageBreak/>
        <w:t xml:space="preserve">Každá ze smluvních stran prohlašuje, že tuto </w:t>
      </w:r>
      <w:r w:rsidR="000B432E" w:rsidRPr="00D524A2">
        <w:rPr>
          <w:rFonts w:ascii="Garamond" w:hAnsi="Garamond" w:cs="Arial"/>
          <w:sz w:val="20"/>
          <w:szCs w:val="20"/>
        </w:rPr>
        <w:t>s</w:t>
      </w:r>
      <w:r w:rsidRPr="00D524A2">
        <w:rPr>
          <w:rFonts w:ascii="Garamond" w:hAnsi="Garamond" w:cs="Arial"/>
          <w:sz w:val="20"/>
          <w:szCs w:val="20"/>
        </w:rPr>
        <w:t xml:space="preserve">mlouvu uzavírá svobodně a vážně, že považuje obsah této </w:t>
      </w:r>
      <w:r w:rsidR="00C45977" w:rsidRPr="00D524A2">
        <w:rPr>
          <w:rFonts w:ascii="Garamond" w:hAnsi="Garamond" w:cs="Arial"/>
          <w:sz w:val="20"/>
          <w:szCs w:val="20"/>
        </w:rPr>
        <w:t>smlouvy</w:t>
      </w:r>
      <w:r w:rsidRPr="00D524A2">
        <w:rPr>
          <w:rFonts w:ascii="Garamond" w:hAnsi="Garamond" w:cs="Arial"/>
          <w:sz w:val="20"/>
          <w:szCs w:val="20"/>
        </w:rPr>
        <w:t xml:space="preserve"> za určitý a srozumitelný, a že jsou jí známy veškeré skutečnosti, jež jsou pro uzavření této </w:t>
      </w:r>
      <w:r w:rsidR="00C45977" w:rsidRPr="00D524A2">
        <w:rPr>
          <w:rFonts w:ascii="Garamond" w:hAnsi="Garamond" w:cs="Arial"/>
          <w:sz w:val="20"/>
          <w:szCs w:val="20"/>
        </w:rPr>
        <w:t>smlouvy</w:t>
      </w:r>
      <w:r w:rsidRPr="00D524A2">
        <w:rPr>
          <w:rFonts w:ascii="Garamond" w:hAnsi="Garamond" w:cs="Arial"/>
          <w:sz w:val="20"/>
          <w:szCs w:val="20"/>
        </w:rPr>
        <w:t xml:space="preserve"> rozhodující</w:t>
      </w:r>
      <w:r w:rsidR="000B432E" w:rsidRPr="00D524A2">
        <w:rPr>
          <w:rFonts w:ascii="Garamond" w:hAnsi="Garamond" w:cs="Arial"/>
          <w:sz w:val="20"/>
          <w:szCs w:val="20"/>
        </w:rPr>
        <w:t>, n</w:t>
      </w:r>
      <w:r w:rsidRPr="00D524A2">
        <w:rPr>
          <w:rFonts w:ascii="Garamond" w:hAnsi="Garamond" w:cs="Arial"/>
          <w:sz w:val="20"/>
          <w:szCs w:val="20"/>
        </w:rPr>
        <w:t xml:space="preserve">a důkaz čehož připojují smluvní strany k této </w:t>
      </w:r>
      <w:r w:rsidR="000B432E" w:rsidRPr="00D524A2">
        <w:rPr>
          <w:rFonts w:ascii="Garamond" w:hAnsi="Garamond" w:cs="Arial"/>
          <w:sz w:val="20"/>
          <w:szCs w:val="20"/>
        </w:rPr>
        <w:t>s</w:t>
      </w:r>
      <w:r w:rsidRPr="00D524A2">
        <w:rPr>
          <w:rFonts w:ascii="Garamond" w:hAnsi="Garamond" w:cs="Arial"/>
          <w:sz w:val="20"/>
          <w:szCs w:val="20"/>
        </w:rPr>
        <w:t>mlouvě své podpisy</w:t>
      </w:r>
      <w:r w:rsidR="003E0C80" w:rsidRPr="00D524A2">
        <w:rPr>
          <w:rFonts w:ascii="Garamond" w:hAnsi="Garamond" w:cs="Arial"/>
          <w:sz w:val="20"/>
          <w:szCs w:val="20"/>
        </w:rPr>
        <w:t>.</w:t>
      </w:r>
    </w:p>
    <w:p w14:paraId="7497FC79" w14:textId="77777777" w:rsidR="006703D0" w:rsidRPr="00F86103" w:rsidRDefault="00F86103" w:rsidP="00145BF3">
      <w:pPr>
        <w:numPr>
          <w:ilvl w:val="0"/>
          <w:numId w:val="7"/>
        </w:numPr>
        <w:spacing w:before="120"/>
        <w:ind w:left="567" w:hanging="567"/>
        <w:jc w:val="both"/>
        <w:rPr>
          <w:rFonts w:ascii="Garamond" w:hAnsi="Garamond" w:cs="Arial"/>
          <w:sz w:val="20"/>
          <w:szCs w:val="20"/>
        </w:rPr>
      </w:pPr>
      <w:r>
        <w:rPr>
          <w:rFonts w:ascii="Garamond" w:hAnsi="Garamond" w:cs="Arial"/>
          <w:sz w:val="20"/>
          <w:szCs w:val="20"/>
        </w:rPr>
        <w:t xml:space="preserve">Nedílnou součást smlouvy tvoří </w:t>
      </w:r>
      <w:r w:rsidRPr="00F86103">
        <w:rPr>
          <w:rFonts w:ascii="Garamond" w:hAnsi="Garamond" w:cs="Arial"/>
          <w:sz w:val="20"/>
          <w:szCs w:val="20"/>
        </w:rPr>
        <w:t xml:space="preserve">Příloha č. 1 </w:t>
      </w:r>
      <w:r>
        <w:rPr>
          <w:rFonts w:ascii="Garamond" w:hAnsi="Garamond" w:cs="Arial"/>
          <w:sz w:val="20"/>
          <w:szCs w:val="20"/>
        </w:rPr>
        <w:t>–</w:t>
      </w:r>
      <w:r w:rsidRPr="00F86103">
        <w:rPr>
          <w:rFonts w:ascii="Garamond" w:hAnsi="Garamond" w:cs="Arial"/>
          <w:sz w:val="20"/>
          <w:szCs w:val="20"/>
        </w:rPr>
        <w:t xml:space="preserve"> </w:t>
      </w:r>
      <w:r w:rsidR="006A6B8A">
        <w:rPr>
          <w:rFonts w:ascii="Garamond" w:hAnsi="Garamond" w:cs="Arial"/>
          <w:sz w:val="20"/>
          <w:szCs w:val="20"/>
        </w:rPr>
        <w:t>položkový rozpočet</w:t>
      </w:r>
      <w:r>
        <w:rPr>
          <w:rFonts w:ascii="Garamond" w:hAnsi="Garamond" w:cs="Arial"/>
          <w:sz w:val="20"/>
          <w:szCs w:val="20"/>
        </w:rPr>
        <w:t>.</w:t>
      </w:r>
    </w:p>
    <w:p w14:paraId="05BDAC11" w14:textId="77777777" w:rsidR="00B01F3D" w:rsidRDefault="00B01F3D" w:rsidP="00145BF3">
      <w:pPr>
        <w:tabs>
          <w:tab w:val="left" w:pos="5103"/>
          <w:tab w:val="left" w:pos="5580"/>
        </w:tabs>
        <w:rPr>
          <w:rFonts w:ascii="Garamond" w:hAnsi="Garamond" w:cs="Arial"/>
          <w:sz w:val="20"/>
          <w:szCs w:val="20"/>
        </w:rPr>
      </w:pPr>
    </w:p>
    <w:p w14:paraId="587EB043" w14:textId="77777777" w:rsidR="00CC6458" w:rsidRDefault="00CC6458" w:rsidP="00145BF3">
      <w:pPr>
        <w:tabs>
          <w:tab w:val="left" w:pos="5103"/>
          <w:tab w:val="left" w:pos="5580"/>
        </w:tabs>
        <w:rPr>
          <w:rFonts w:ascii="Garamond" w:hAnsi="Garamond" w:cs="Arial"/>
          <w:sz w:val="20"/>
          <w:szCs w:val="20"/>
        </w:rPr>
      </w:pPr>
    </w:p>
    <w:p w14:paraId="0F3CDB00" w14:textId="77777777" w:rsidR="005808C1" w:rsidRDefault="005808C1" w:rsidP="005808C1">
      <w:pPr>
        <w:tabs>
          <w:tab w:val="left" w:pos="5103"/>
          <w:tab w:val="left" w:pos="5580"/>
        </w:tabs>
        <w:rPr>
          <w:rFonts w:ascii="Garamond" w:hAnsi="Garamond" w:cs="Arial"/>
          <w:sz w:val="20"/>
          <w:szCs w:val="20"/>
        </w:rPr>
      </w:pPr>
    </w:p>
    <w:p w14:paraId="2CAA4E9E" w14:textId="77777777" w:rsidR="005808C1" w:rsidRPr="00D524A2" w:rsidRDefault="005808C1" w:rsidP="005808C1">
      <w:pPr>
        <w:tabs>
          <w:tab w:val="left" w:pos="5103"/>
          <w:tab w:val="left" w:pos="5580"/>
        </w:tabs>
        <w:rPr>
          <w:rFonts w:ascii="Garamond" w:hAnsi="Garamond" w:cs="Arial"/>
          <w:sz w:val="20"/>
          <w:szCs w:val="20"/>
        </w:rPr>
      </w:pPr>
    </w:p>
    <w:p w14:paraId="1C96BF0B" w14:textId="77777777" w:rsidR="005808C1" w:rsidRPr="00D524A2" w:rsidRDefault="005808C1" w:rsidP="005808C1">
      <w:pPr>
        <w:widowControl w:val="0"/>
        <w:tabs>
          <w:tab w:val="left" w:pos="4962"/>
        </w:tabs>
        <w:autoSpaceDE w:val="0"/>
        <w:autoSpaceDN w:val="0"/>
        <w:adjustRightInd w:val="0"/>
        <w:rPr>
          <w:rFonts w:ascii="Garamond" w:hAnsi="Garamond" w:cs="Arial"/>
          <w:color w:val="000000"/>
          <w:sz w:val="20"/>
          <w:szCs w:val="20"/>
        </w:rPr>
      </w:pPr>
      <w:r w:rsidRPr="0080174F">
        <w:rPr>
          <w:rFonts w:ascii="Garamond" w:hAnsi="Garamond" w:cs="Arial"/>
          <w:color w:val="000000"/>
          <w:sz w:val="20"/>
          <w:szCs w:val="20"/>
        </w:rPr>
        <w:t>V Havířově dne</w:t>
      </w:r>
      <w:r w:rsidRPr="00D524A2">
        <w:rPr>
          <w:rFonts w:ascii="Garamond" w:hAnsi="Garamond" w:cs="Arial"/>
          <w:color w:val="000000"/>
          <w:sz w:val="20"/>
          <w:szCs w:val="20"/>
        </w:rPr>
        <w:t xml:space="preserve"> ………………….</w:t>
      </w:r>
      <w:r w:rsidRPr="00D524A2">
        <w:rPr>
          <w:rFonts w:ascii="Garamond" w:hAnsi="Garamond" w:cs="Arial"/>
          <w:color w:val="000000"/>
          <w:sz w:val="20"/>
          <w:szCs w:val="20"/>
        </w:rPr>
        <w:tab/>
        <w:t>V</w:t>
      </w:r>
      <w:r>
        <w:rPr>
          <w:rFonts w:ascii="Garamond" w:hAnsi="Garamond" w:cs="Arial"/>
          <w:color w:val="000000"/>
          <w:spacing w:val="1"/>
          <w:sz w:val="20"/>
          <w:szCs w:val="20"/>
        </w:rPr>
        <w:t xml:space="preserve"> </w:t>
      </w:r>
      <w:r w:rsidRPr="001A6184">
        <w:rPr>
          <w:rFonts w:ascii="Garamond" w:hAnsi="Garamond" w:cs="Arial"/>
          <w:color w:val="000000"/>
          <w:spacing w:val="1"/>
          <w:sz w:val="20"/>
          <w:szCs w:val="20"/>
          <w:highlight w:val="yellow"/>
        </w:rPr>
        <w:t>…………………...</w:t>
      </w:r>
      <w:r w:rsidRPr="001A6184">
        <w:rPr>
          <w:rFonts w:ascii="Garamond" w:hAnsi="Garamond" w:cs="Arial"/>
          <w:color w:val="000000"/>
          <w:spacing w:val="-1"/>
          <w:sz w:val="20"/>
          <w:szCs w:val="20"/>
        </w:rPr>
        <w:t xml:space="preserve"> </w:t>
      </w:r>
      <w:r w:rsidRPr="001A6184">
        <w:rPr>
          <w:rFonts w:ascii="Garamond" w:hAnsi="Garamond" w:cs="Arial"/>
          <w:color w:val="000000"/>
          <w:spacing w:val="1"/>
          <w:sz w:val="20"/>
          <w:szCs w:val="20"/>
        </w:rPr>
        <w:t>dn</w:t>
      </w:r>
      <w:r w:rsidRPr="001A6184">
        <w:rPr>
          <w:rFonts w:ascii="Garamond" w:hAnsi="Garamond" w:cs="Arial"/>
          <w:color w:val="000000"/>
          <w:sz w:val="20"/>
          <w:szCs w:val="20"/>
        </w:rPr>
        <w:t xml:space="preserve">e:   </w:t>
      </w:r>
      <w:r w:rsidRPr="001A6184">
        <w:rPr>
          <w:rFonts w:ascii="Garamond" w:hAnsi="Garamond" w:cs="Arial"/>
          <w:color w:val="000000"/>
          <w:sz w:val="20"/>
          <w:szCs w:val="20"/>
          <w:highlight w:val="yellow"/>
        </w:rPr>
        <w:t>……………………….</w:t>
      </w:r>
    </w:p>
    <w:p w14:paraId="5E2BD2F3" w14:textId="77777777" w:rsidR="005808C1" w:rsidRDefault="005808C1" w:rsidP="005808C1">
      <w:pPr>
        <w:widowControl w:val="0"/>
        <w:tabs>
          <w:tab w:val="left" w:pos="4962"/>
        </w:tabs>
        <w:autoSpaceDE w:val="0"/>
        <w:autoSpaceDN w:val="0"/>
        <w:adjustRightInd w:val="0"/>
        <w:ind w:left="116"/>
        <w:rPr>
          <w:rFonts w:ascii="Garamond" w:hAnsi="Garamond" w:cs="Arial"/>
          <w:color w:val="000000"/>
          <w:sz w:val="20"/>
          <w:szCs w:val="20"/>
        </w:rPr>
      </w:pPr>
    </w:p>
    <w:p w14:paraId="524898D5" w14:textId="77777777" w:rsidR="005808C1" w:rsidRDefault="005808C1" w:rsidP="005808C1">
      <w:pPr>
        <w:widowControl w:val="0"/>
        <w:tabs>
          <w:tab w:val="left" w:pos="4962"/>
        </w:tabs>
        <w:autoSpaceDE w:val="0"/>
        <w:autoSpaceDN w:val="0"/>
        <w:adjustRightInd w:val="0"/>
        <w:ind w:left="116"/>
        <w:rPr>
          <w:rFonts w:ascii="Garamond" w:hAnsi="Garamond" w:cs="Arial"/>
          <w:color w:val="000000"/>
          <w:sz w:val="20"/>
          <w:szCs w:val="20"/>
        </w:rPr>
      </w:pPr>
    </w:p>
    <w:p w14:paraId="461BF414" w14:textId="77777777" w:rsidR="005808C1" w:rsidRPr="00D524A2" w:rsidRDefault="005808C1" w:rsidP="005808C1">
      <w:pPr>
        <w:widowControl w:val="0"/>
        <w:tabs>
          <w:tab w:val="left" w:pos="4962"/>
        </w:tabs>
        <w:autoSpaceDE w:val="0"/>
        <w:autoSpaceDN w:val="0"/>
        <w:adjustRightInd w:val="0"/>
        <w:rPr>
          <w:rFonts w:ascii="Garamond" w:hAnsi="Garamond" w:cs="Arial"/>
          <w:color w:val="000000"/>
          <w:sz w:val="20"/>
          <w:szCs w:val="20"/>
        </w:rPr>
      </w:pPr>
      <w:r w:rsidRPr="00D524A2">
        <w:rPr>
          <w:rFonts w:ascii="Garamond" w:hAnsi="Garamond" w:cs="Arial"/>
          <w:color w:val="000000"/>
          <w:position w:val="-1"/>
          <w:sz w:val="20"/>
          <w:szCs w:val="20"/>
        </w:rPr>
        <w:t xml:space="preserve">Za </w:t>
      </w:r>
      <w:r w:rsidRPr="00D524A2">
        <w:rPr>
          <w:rFonts w:ascii="Garamond" w:hAnsi="Garamond" w:cs="Arial"/>
          <w:color w:val="000000"/>
          <w:spacing w:val="1"/>
          <w:position w:val="-1"/>
          <w:sz w:val="20"/>
          <w:szCs w:val="20"/>
        </w:rPr>
        <w:t>o</w:t>
      </w:r>
      <w:r w:rsidRPr="00D524A2">
        <w:rPr>
          <w:rFonts w:ascii="Garamond" w:hAnsi="Garamond" w:cs="Arial"/>
          <w:color w:val="000000"/>
          <w:spacing w:val="-2"/>
          <w:position w:val="-1"/>
          <w:sz w:val="20"/>
          <w:szCs w:val="20"/>
        </w:rPr>
        <w:t>b</w:t>
      </w:r>
      <w:r w:rsidRPr="00D524A2">
        <w:rPr>
          <w:rFonts w:ascii="Garamond" w:hAnsi="Garamond" w:cs="Arial"/>
          <w:color w:val="000000"/>
          <w:spacing w:val="1"/>
          <w:position w:val="-1"/>
          <w:sz w:val="20"/>
          <w:szCs w:val="20"/>
        </w:rPr>
        <w:t>jed</w:t>
      </w:r>
      <w:r w:rsidRPr="00D524A2">
        <w:rPr>
          <w:rFonts w:ascii="Garamond" w:hAnsi="Garamond" w:cs="Arial"/>
          <w:color w:val="000000"/>
          <w:spacing w:val="-2"/>
          <w:position w:val="-1"/>
          <w:sz w:val="20"/>
          <w:szCs w:val="20"/>
        </w:rPr>
        <w:t>n</w:t>
      </w:r>
      <w:r w:rsidRPr="00D524A2">
        <w:rPr>
          <w:rFonts w:ascii="Garamond" w:hAnsi="Garamond" w:cs="Arial"/>
          <w:color w:val="000000"/>
          <w:spacing w:val="1"/>
          <w:position w:val="-1"/>
          <w:sz w:val="20"/>
          <w:szCs w:val="20"/>
        </w:rPr>
        <w:t>a</w:t>
      </w:r>
      <w:r w:rsidRPr="00D524A2">
        <w:rPr>
          <w:rFonts w:ascii="Garamond" w:hAnsi="Garamond" w:cs="Arial"/>
          <w:color w:val="000000"/>
          <w:position w:val="-1"/>
          <w:sz w:val="20"/>
          <w:szCs w:val="20"/>
        </w:rPr>
        <w:t>t</w:t>
      </w:r>
      <w:r w:rsidRPr="00D524A2">
        <w:rPr>
          <w:rFonts w:ascii="Garamond" w:hAnsi="Garamond" w:cs="Arial"/>
          <w:color w:val="000000"/>
          <w:spacing w:val="1"/>
          <w:position w:val="-1"/>
          <w:sz w:val="20"/>
          <w:szCs w:val="20"/>
        </w:rPr>
        <w:t>e</w:t>
      </w:r>
      <w:r w:rsidRPr="00D524A2">
        <w:rPr>
          <w:rFonts w:ascii="Garamond" w:hAnsi="Garamond" w:cs="Arial"/>
          <w:color w:val="000000"/>
          <w:spacing w:val="-2"/>
          <w:position w:val="-1"/>
          <w:sz w:val="20"/>
          <w:szCs w:val="20"/>
        </w:rPr>
        <w:t>l</w:t>
      </w:r>
      <w:r w:rsidRPr="00D524A2">
        <w:rPr>
          <w:rFonts w:ascii="Garamond" w:hAnsi="Garamond" w:cs="Arial"/>
          <w:color w:val="000000"/>
          <w:spacing w:val="1"/>
          <w:position w:val="-1"/>
          <w:sz w:val="20"/>
          <w:szCs w:val="20"/>
        </w:rPr>
        <w:t>e</w:t>
      </w:r>
      <w:r w:rsidRPr="00D524A2">
        <w:rPr>
          <w:rFonts w:ascii="Garamond" w:hAnsi="Garamond" w:cs="Arial"/>
          <w:color w:val="000000"/>
          <w:position w:val="-1"/>
          <w:sz w:val="20"/>
          <w:szCs w:val="20"/>
        </w:rPr>
        <w:t>:</w:t>
      </w:r>
      <w:r w:rsidRPr="00D524A2">
        <w:rPr>
          <w:rFonts w:ascii="Garamond" w:hAnsi="Garamond" w:cs="Arial"/>
          <w:color w:val="000000"/>
          <w:position w:val="-1"/>
          <w:sz w:val="20"/>
          <w:szCs w:val="20"/>
        </w:rPr>
        <w:tab/>
        <w:t>Za zhotovit</w:t>
      </w:r>
      <w:r w:rsidRPr="00D524A2">
        <w:rPr>
          <w:rFonts w:ascii="Garamond" w:hAnsi="Garamond" w:cs="Arial"/>
          <w:color w:val="000000"/>
          <w:spacing w:val="-2"/>
          <w:position w:val="-1"/>
          <w:sz w:val="20"/>
          <w:szCs w:val="20"/>
        </w:rPr>
        <w:t>e</w:t>
      </w:r>
      <w:r w:rsidRPr="00D524A2">
        <w:rPr>
          <w:rFonts w:ascii="Garamond" w:hAnsi="Garamond" w:cs="Arial"/>
          <w:color w:val="000000"/>
          <w:spacing w:val="1"/>
          <w:position w:val="-1"/>
          <w:sz w:val="20"/>
          <w:szCs w:val="20"/>
        </w:rPr>
        <w:t>le</w:t>
      </w:r>
      <w:r w:rsidRPr="00D524A2">
        <w:rPr>
          <w:rFonts w:ascii="Garamond" w:hAnsi="Garamond" w:cs="Arial"/>
          <w:color w:val="000000"/>
          <w:position w:val="-1"/>
          <w:sz w:val="20"/>
          <w:szCs w:val="20"/>
        </w:rPr>
        <w:t>:</w:t>
      </w:r>
    </w:p>
    <w:p w14:paraId="396F6ECB" w14:textId="77777777" w:rsidR="005808C1" w:rsidRDefault="005808C1" w:rsidP="005808C1">
      <w:pPr>
        <w:widowControl w:val="0"/>
        <w:tabs>
          <w:tab w:val="left" w:pos="4962"/>
        </w:tabs>
        <w:autoSpaceDE w:val="0"/>
        <w:autoSpaceDN w:val="0"/>
        <w:adjustRightInd w:val="0"/>
        <w:rPr>
          <w:rFonts w:ascii="Garamond" w:hAnsi="Garamond" w:cs="Arial"/>
          <w:color w:val="000000"/>
          <w:sz w:val="20"/>
          <w:szCs w:val="20"/>
        </w:rPr>
      </w:pPr>
    </w:p>
    <w:p w14:paraId="02FA3F30" w14:textId="77777777" w:rsidR="005808C1" w:rsidRDefault="005808C1" w:rsidP="005808C1">
      <w:pPr>
        <w:widowControl w:val="0"/>
        <w:tabs>
          <w:tab w:val="left" w:pos="4962"/>
        </w:tabs>
        <w:autoSpaceDE w:val="0"/>
        <w:autoSpaceDN w:val="0"/>
        <w:adjustRightInd w:val="0"/>
        <w:rPr>
          <w:rFonts w:ascii="Garamond" w:hAnsi="Garamond" w:cs="Arial"/>
          <w:color w:val="000000"/>
          <w:sz w:val="20"/>
          <w:szCs w:val="20"/>
        </w:rPr>
      </w:pPr>
    </w:p>
    <w:p w14:paraId="5556B4F5" w14:textId="77777777" w:rsidR="005808C1" w:rsidRDefault="005808C1" w:rsidP="005808C1">
      <w:pPr>
        <w:widowControl w:val="0"/>
        <w:tabs>
          <w:tab w:val="left" w:pos="4962"/>
        </w:tabs>
        <w:autoSpaceDE w:val="0"/>
        <w:autoSpaceDN w:val="0"/>
        <w:adjustRightInd w:val="0"/>
        <w:rPr>
          <w:rFonts w:ascii="Garamond" w:hAnsi="Garamond" w:cs="Arial"/>
          <w:color w:val="000000"/>
          <w:sz w:val="20"/>
          <w:szCs w:val="20"/>
        </w:rPr>
      </w:pPr>
    </w:p>
    <w:p w14:paraId="7A68EE66" w14:textId="77777777" w:rsidR="005808C1" w:rsidRDefault="005808C1" w:rsidP="005808C1">
      <w:pPr>
        <w:widowControl w:val="0"/>
        <w:tabs>
          <w:tab w:val="left" w:pos="4962"/>
        </w:tabs>
        <w:autoSpaceDE w:val="0"/>
        <w:autoSpaceDN w:val="0"/>
        <w:adjustRightInd w:val="0"/>
        <w:rPr>
          <w:rFonts w:ascii="Garamond" w:hAnsi="Garamond" w:cs="Arial"/>
          <w:color w:val="000000"/>
          <w:sz w:val="20"/>
          <w:szCs w:val="20"/>
        </w:rPr>
      </w:pPr>
    </w:p>
    <w:p w14:paraId="268EB644" w14:textId="77777777" w:rsidR="005808C1" w:rsidRDefault="005808C1" w:rsidP="005808C1">
      <w:pPr>
        <w:widowControl w:val="0"/>
        <w:tabs>
          <w:tab w:val="left" w:pos="4962"/>
        </w:tabs>
        <w:autoSpaceDE w:val="0"/>
        <w:autoSpaceDN w:val="0"/>
        <w:adjustRightInd w:val="0"/>
        <w:rPr>
          <w:rFonts w:ascii="Garamond" w:hAnsi="Garamond" w:cs="Arial"/>
          <w:color w:val="000000"/>
          <w:sz w:val="20"/>
          <w:szCs w:val="20"/>
        </w:rPr>
      </w:pPr>
    </w:p>
    <w:p w14:paraId="4BF3283E" w14:textId="77777777" w:rsidR="005808C1" w:rsidRPr="00D524A2" w:rsidRDefault="005808C1" w:rsidP="005808C1">
      <w:pPr>
        <w:widowControl w:val="0"/>
        <w:tabs>
          <w:tab w:val="left" w:pos="4962"/>
        </w:tabs>
        <w:autoSpaceDE w:val="0"/>
        <w:autoSpaceDN w:val="0"/>
        <w:adjustRightInd w:val="0"/>
        <w:rPr>
          <w:rFonts w:ascii="Garamond" w:hAnsi="Garamond" w:cs="Arial"/>
          <w:color w:val="000000"/>
          <w:sz w:val="20"/>
          <w:szCs w:val="20"/>
        </w:rPr>
      </w:pPr>
    </w:p>
    <w:p w14:paraId="4A5BAEAF" w14:textId="77777777" w:rsidR="005808C1" w:rsidRDefault="005808C1" w:rsidP="005808C1">
      <w:pPr>
        <w:widowControl w:val="0"/>
        <w:tabs>
          <w:tab w:val="left" w:pos="4962"/>
        </w:tabs>
        <w:autoSpaceDE w:val="0"/>
        <w:autoSpaceDN w:val="0"/>
        <w:adjustRightInd w:val="0"/>
        <w:rPr>
          <w:rFonts w:ascii="Garamond" w:hAnsi="Garamond" w:cs="Arial"/>
          <w:color w:val="000000"/>
          <w:sz w:val="20"/>
          <w:szCs w:val="20"/>
        </w:rPr>
      </w:pPr>
      <w:r w:rsidRPr="00D524A2">
        <w:rPr>
          <w:rFonts w:ascii="Garamond" w:hAnsi="Garamond" w:cs="Arial"/>
          <w:color w:val="000000"/>
          <w:sz w:val="20"/>
          <w:szCs w:val="20"/>
        </w:rPr>
        <w:t>…………</w:t>
      </w:r>
      <w:r>
        <w:rPr>
          <w:rFonts w:ascii="Garamond" w:hAnsi="Garamond" w:cs="Arial"/>
          <w:color w:val="000000"/>
          <w:sz w:val="20"/>
          <w:szCs w:val="20"/>
        </w:rPr>
        <w:t>…………………………</w:t>
      </w:r>
      <w:r w:rsidRPr="00D524A2">
        <w:rPr>
          <w:rFonts w:ascii="Garamond" w:hAnsi="Garamond" w:cs="Arial"/>
          <w:color w:val="000000"/>
          <w:sz w:val="20"/>
          <w:szCs w:val="20"/>
        </w:rPr>
        <w:tab/>
      </w:r>
      <w:r w:rsidRPr="00D524A2">
        <w:rPr>
          <w:rFonts w:ascii="Garamond" w:hAnsi="Garamond" w:cs="Arial"/>
          <w:color w:val="000000"/>
          <w:sz w:val="20"/>
          <w:szCs w:val="20"/>
        </w:rPr>
        <w:tab/>
      </w:r>
      <w:r w:rsidRPr="001A6184">
        <w:rPr>
          <w:rFonts w:ascii="Garamond" w:hAnsi="Garamond" w:cs="Arial"/>
          <w:color w:val="000000"/>
          <w:sz w:val="20"/>
          <w:szCs w:val="20"/>
          <w:highlight w:val="yellow"/>
        </w:rPr>
        <w:t>……………………………………………</w:t>
      </w:r>
    </w:p>
    <w:p w14:paraId="3A495973" w14:textId="77777777" w:rsidR="005808C1" w:rsidRPr="00CC6458" w:rsidRDefault="00B058B6" w:rsidP="005808C1">
      <w:pPr>
        <w:widowControl w:val="0"/>
        <w:tabs>
          <w:tab w:val="left" w:pos="4962"/>
        </w:tabs>
        <w:autoSpaceDE w:val="0"/>
        <w:autoSpaceDN w:val="0"/>
        <w:adjustRightInd w:val="0"/>
        <w:rPr>
          <w:rFonts w:ascii="Garamond" w:hAnsi="Garamond" w:cs="Arial"/>
          <w:color w:val="000000"/>
          <w:sz w:val="20"/>
          <w:szCs w:val="20"/>
        </w:rPr>
      </w:pPr>
      <w:r>
        <w:rPr>
          <w:rFonts w:ascii="Garamond" w:hAnsi="Garamond" w:cs="Arial"/>
          <w:color w:val="000000"/>
          <w:sz w:val="20"/>
          <w:szCs w:val="20"/>
        </w:rPr>
        <w:t>Mgr. David Ryška, MBA</w:t>
      </w:r>
      <w:r w:rsidR="005808C1" w:rsidRPr="0080174F">
        <w:rPr>
          <w:rFonts w:ascii="Garamond" w:hAnsi="Garamond" w:cs="Arial"/>
          <w:color w:val="000000"/>
          <w:sz w:val="20"/>
          <w:szCs w:val="20"/>
        </w:rPr>
        <w:t>, ředitel školy</w:t>
      </w:r>
      <w:r w:rsidR="005808C1" w:rsidRPr="0074198E">
        <w:rPr>
          <w:rFonts w:ascii="Garamond" w:hAnsi="Garamond" w:cs="Arial"/>
          <w:color w:val="000000"/>
          <w:sz w:val="20"/>
          <w:szCs w:val="20"/>
        </w:rPr>
        <w:tab/>
      </w:r>
    </w:p>
    <w:p w14:paraId="2AF95D81" w14:textId="77777777" w:rsidR="00880BF2" w:rsidRPr="00CC6458" w:rsidRDefault="00880BF2" w:rsidP="005808C1">
      <w:pPr>
        <w:tabs>
          <w:tab w:val="left" w:pos="5103"/>
          <w:tab w:val="left" w:pos="5580"/>
        </w:tabs>
        <w:rPr>
          <w:rFonts w:ascii="Garamond" w:hAnsi="Garamond" w:cs="Arial"/>
          <w:color w:val="000000"/>
          <w:sz w:val="20"/>
          <w:szCs w:val="20"/>
        </w:rPr>
      </w:pPr>
    </w:p>
    <w:sectPr w:rsidR="00880BF2" w:rsidRPr="00CC6458" w:rsidSect="00CA0358">
      <w:footerReference w:type="even" r:id="rId8"/>
      <w:footerReference w:type="default" r:id="rId9"/>
      <w:headerReference w:type="first" r:id="rId10"/>
      <w:footnotePr>
        <w:pos w:val="beneathText"/>
      </w:footnotePr>
      <w:pgSz w:w="11905" w:h="16837"/>
      <w:pgMar w:top="1418" w:right="1418" w:bottom="1418" w:left="1418" w:header="709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0C3B0" w14:textId="77777777" w:rsidR="00E04D42" w:rsidRDefault="00E04D42">
      <w:r>
        <w:separator/>
      </w:r>
    </w:p>
  </w:endnote>
  <w:endnote w:type="continuationSeparator" w:id="0">
    <w:p w14:paraId="75682538" w14:textId="77777777" w:rsidR="00E04D42" w:rsidRDefault="00E04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Times New Roman"/>
    <w:charset w:val="EE"/>
    <w:family w:val="auto"/>
    <w:pitch w:val="default"/>
  </w:font>
  <w:font w:name="Nimbus Sans L">
    <w:altName w:val="Arial"/>
    <w:charset w:val="00"/>
    <w:family w:val="swiss"/>
    <w:pitch w:val="variable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EE7B9" w14:textId="77777777" w:rsidR="0028549E" w:rsidRDefault="0028549E" w:rsidP="00854C82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073C6C97" w14:textId="77777777" w:rsidR="0028549E" w:rsidRDefault="0028549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FFFC6" w14:textId="77777777" w:rsidR="0028549E" w:rsidRDefault="0028549E">
    <w:pPr>
      <w:pStyle w:val="Zpat"/>
    </w:pPr>
    <w:r>
      <w:tab/>
    </w:r>
    <w:r>
      <w:tab/>
    </w: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F922AB">
      <w:rPr>
        <w:rStyle w:val="slostrnky"/>
        <w:noProof/>
      </w:rPr>
      <w:t>2</w:t>
    </w:r>
    <w:r>
      <w:rPr>
        <w:rStyle w:val="slostrnk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4E157" w14:textId="77777777" w:rsidR="00E04D42" w:rsidRDefault="00E04D42">
      <w:r>
        <w:separator/>
      </w:r>
    </w:p>
  </w:footnote>
  <w:footnote w:type="continuationSeparator" w:id="0">
    <w:p w14:paraId="0FD94D8E" w14:textId="77777777" w:rsidR="00E04D42" w:rsidRDefault="00E04D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57FDC" w14:textId="77777777" w:rsidR="002E53CE" w:rsidRPr="002E53CE" w:rsidRDefault="002E53CE" w:rsidP="002E53CE">
    <w:pPr>
      <w:pStyle w:val="Zhlav"/>
      <w:rPr>
        <w:b/>
        <w:lang w:val="cs-CZ"/>
      </w:rPr>
    </w:pPr>
    <w:r w:rsidRPr="002E53CE">
      <w:rPr>
        <w:b/>
        <w:bCs/>
        <w:lang w:val="cs-CZ"/>
      </w:rPr>
      <w:t>Příloha č. 1 zadávací dokumentace – Návrh smlouvy (o</w:t>
    </w:r>
    <w:r w:rsidRPr="002E53CE">
      <w:rPr>
        <w:b/>
        <w:lang w:val="cs-CZ"/>
      </w:rPr>
      <w:t>bchodní podmínky zadavatele)</w:t>
    </w:r>
  </w:p>
  <w:p w14:paraId="0BC42486" w14:textId="77777777" w:rsidR="002E53CE" w:rsidRDefault="002E53C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(%1)"/>
      <w:lvlJc w:val="left"/>
      <w:pPr>
        <w:tabs>
          <w:tab w:val="num" w:pos="0"/>
        </w:tabs>
        <w:ind w:left="0" w:hanging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(%7)"/>
      <w:lvlJc w:val="left"/>
      <w:pPr>
        <w:tabs>
          <w:tab w:val="num" w:pos="0"/>
        </w:tabs>
        <w:ind w:left="0" w:hanging="425"/>
      </w:pPr>
    </w:lvl>
    <w:lvl w:ilvl="7">
      <w:start w:val="1"/>
      <w:numFmt w:val="lowerLetter"/>
      <w:lvlText w:val="%8)"/>
      <w:lvlJc w:val="left"/>
      <w:pPr>
        <w:tabs>
          <w:tab w:val="num" w:pos="425"/>
        </w:tabs>
        <w:ind w:left="425" w:hanging="425"/>
      </w:pPr>
    </w:lvl>
    <w:lvl w:ilvl="8">
      <w:start w:val="1"/>
      <w:numFmt w:val="decimal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1" w15:restartNumberingAfterBreak="0">
    <w:nsid w:val="00000002"/>
    <w:multiLevelType w:val="singleLevel"/>
    <w:tmpl w:val="00000002"/>
    <w:name w:val="WW8Num7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00000003"/>
    <w:multiLevelType w:val="singleLevel"/>
    <w:tmpl w:val="DFBCB8BE"/>
    <w:name w:val="WW8Num11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b w:val="0"/>
      </w:rPr>
    </w:lvl>
  </w:abstractNum>
  <w:abstractNum w:abstractNumId="3" w15:restartNumberingAfterBreak="0">
    <w:nsid w:val="00000004"/>
    <w:multiLevelType w:val="singleLevel"/>
    <w:tmpl w:val="00000004"/>
    <w:name w:val="WW8Num1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multilevel"/>
    <w:tmpl w:val="D7B4971E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FF"/>
      </w:rPr>
    </w:lvl>
    <w:lvl w:ilvl="1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  <w:rPr>
        <w:i w:val="0"/>
      </w:rPr>
    </w:lvl>
    <w:lvl w:ilvl="2">
      <w:start w:val="1"/>
      <w:numFmt w:val="lowerLetter"/>
      <w:lvlText w:val="%3)"/>
      <w:lvlJc w:val="left"/>
      <w:pPr>
        <w:tabs>
          <w:tab w:val="num" w:pos="644"/>
        </w:tabs>
        <w:ind w:left="644" w:hanging="360"/>
      </w:pPr>
      <w:rPr>
        <w:rFonts w:hint="default"/>
        <w:b w:val="0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19314A2"/>
    <w:multiLevelType w:val="hybridMultilevel"/>
    <w:tmpl w:val="0E402C2C"/>
    <w:lvl w:ilvl="0" w:tplc="0CD80C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8E7579"/>
    <w:multiLevelType w:val="hybridMultilevel"/>
    <w:tmpl w:val="4E3E2D82"/>
    <w:lvl w:ilvl="0" w:tplc="CDA007F8">
      <w:start w:val="1"/>
      <w:numFmt w:val="decimal"/>
      <w:pStyle w:val="otzky"/>
      <w:lvlText w:val="%1."/>
      <w:lvlJc w:val="left"/>
      <w:pPr>
        <w:tabs>
          <w:tab w:val="num" w:pos="1157"/>
        </w:tabs>
        <w:ind w:left="1157" w:hanging="448"/>
      </w:pPr>
      <w:rPr>
        <w:rFonts w:cs="Times New Roman" w:hint="default"/>
      </w:rPr>
    </w:lvl>
    <w:lvl w:ilvl="1" w:tplc="18109D6E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F0381B14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51384B76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6E24BBAE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9C98E806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CA082032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A768AF9E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D034FDAE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7" w15:restartNumberingAfterBreak="0">
    <w:nsid w:val="0F4E64B4"/>
    <w:multiLevelType w:val="hybridMultilevel"/>
    <w:tmpl w:val="8062908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4170F5"/>
    <w:multiLevelType w:val="hybridMultilevel"/>
    <w:tmpl w:val="6270F28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3472B3"/>
    <w:multiLevelType w:val="hybridMultilevel"/>
    <w:tmpl w:val="0D8E4248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B64F17"/>
    <w:multiLevelType w:val="hybridMultilevel"/>
    <w:tmpl w:val="80629080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FA3A51"/>
    <w:multiLevelType w:val="hybridMultilevel"/>
    <w:tmpl w:val="8498567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52C0000A">
      <w:start w:val="1"/>
      <w:numFmt w:val="lowerLetter"/>
      <w:lvlText w:val="%2)"/>
      <w:lvlJc w:val="left"/>
      <w:pPr>
        <w:tabs>
          <w:tab w:val="num" w:pos="1477"/>
        </w:tabs>
        <w:ind w:left="1477" w:hanging="397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E5976"/>
    <w:multiLevelType w:val="hybridMultilevel"/>
    <w:tmpl w:val="8498567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52C0000A">
      <w:start w:val="1"/>
      <w:numFmt w:val="lowerLetter"/>
      <w:lvlText w:val="%2)"/>
      <w:lvlJc w:val="left"/>
      <w:pPr>
        <w:tabs>
          <w:tab w:val="num" w:pos="1477"/>
        </w:tabs>
        <w:ind w:left="1477" w:hanging="397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2C4047"/>
    <w:multiLevelType w:val="hybridMultilevel"/>
    <w:tmpl w:val="8498567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52C0000A">
      <w:start w:val="1"/>
      <w:numFmt w:val="lowerLetter"/>
      <w:lvlText w:val="%2)"/>
      <w:lvlJc w:val="left"/>
      <w:pPr>
        <w:tabs>
          <w:tab w:val="num" w:pos="1477"/>
        </w:tabs>
        <w:ind w:left="1477" w:hanging="397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1C64A6"/>
    <w:multiLevelType w:val="hybridMultilevel"/>
    <w:tmpl w:val="ED80E8CE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FF84DB8"/>
    <w:multiLevelType w:val="hybridMultilevel"/>
    <w:tmpl w:val="8062908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FB35A3"/>
    <w:multiLevelType w:val="hybridMultilevel"/>
    <w:tmpl w:val="8062908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BC5DF1"/>
    <w:multiLevelType w:val="hybridMultilevel"/>
    <w:tmpl w:val="0E402C2C"/>
    <w:lvl w:ilvl="0" w:tplc="0CD80C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673DD8"/>
    <w:multiLevelType w:val="hybridMultilevel"/>
    <w:tmpl w:val="E7B235E6"/>
    <w:lvl w:ilvl="0" w:tplc="3608511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D724099"/>
    <w:multiLevelType w:val="hybridMultilevel"/>
    <w:tmpl w:val="0E402C2C"/>
    <w:lvl w:ilvl="0" w:tplc="0CD80C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6D7AD9"/>
    <w:multiLevelType w:val="hybridMultilevel"/>
    <w:tmpl w:val="8062908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6700102">
    <w:abstractNumId w:val="6"/>
  </w:num>
  <w:num w:numId="2" w16cid:durableId="1032607342">
    <w:abstractNumId w:val="17"/>
  </w:num>
  <w:num w:numId="3" w16cid:durableId="173766628">
    <w:abstractNumId w:val="20"/>
  </w:num>
  <w:num w:numId="4" w16cid:durableId="723144352">
    <w:abstractNumId w:val="7"/>
  </w:num>
  <w:num w:numId="5" w16cid:durableId="107161805">
    <w:abstractNumId w:val="10"/>
  </w:num>
  <w:num w:numId="6" w16cid:durableId="1866366928">
    <w:abstractNumId w:val="11"/>
  </w:num>
  <w:num w:numId="7" w16cid:durableId="884679173">
    <w:abstractNumId w:val="16"/>
  </w:num>
  <w:num w:numId="8" w16cid:durableId="1155221929">
    <w:abstractNumId w:val="14"/>
  </w:num>
  <w:num w:numId="9" w16cid:durableId="685179030">
    <w:abstractNumId w:val="12"/>
  </w:num>
  <w:num w:numId="10" w16cid:durableId="473333334">
    <w:abstractNumId w:val="18"/>
  </w:num>
  <w:num w:numId="11" w16cid:durableId="2136168626">
    <w:abstractNumId w:val="8"/>
  </w:num>
  <w:num w:numId="12" w16cid:durableId="1807354316">
    <w:abstractNumId w:val="9"/>
  </w:num>
  <w:num w:numId="13" w16cid:durableId="2015691352">
    <w:abstractNumId w:val="19"/>
  </w:num>
  <w:num w:numId="14" w16cid:durableId="299969227">
    <w:abstractNumId w:val="5"/>
  </w:num>
  <w:num w:numId="15" w16cid:durableId="1994482067">
    <w:abstractNumId w:val="15"/>
  </w:num>
  <w:num w:numId="16" w16cid:durableId="564800471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187"/>
    <w:rsid w:val="00000A5C"/>
    <w:rsid w:val="000011D3"/>
    <w:rsid w:val="00001436"/>
    <w:rsid w:val="00001F5A"/>
    <w:rsid w:val="000020C5"/>
    <w:rsid w:val="0000235B"/>
    <w:rsid w:val="0000257A"/>
    <w:rsid w:val="000027B3"/>
    <w:rsid w:val="00002B2C"/>
    <w:rsid w:val="000054D4"/>
    <w:rsid w:val="00010499"/>
    <w:rsid w:val="0001088D"/>
    <w:rsid w:val="00010BD4"/>
    <w:rsid w:val="00012F6E"/>
    <w:rsid w:val="00013874"/>
    <w:rsid w:val="00013EC8"/>
    <w:rsid w:val="00014170"/>
    <w:rsid w:val="000142CA"/>
    <w:rsid w:val="00015740"/>
    <w:rsid w:val="00016758"/>
    <w:rsid w:val="000174C6"/>
    <w:rsid w:val="00017587"/>
    <w:rsid w:val="000222ED"/>
    <w:rsid w:val="00022FA5"/>
    <w:rsid w:val="00023AB6"/>
    <w:rsid w:val="00024303"/>
    <w:rsid w:val="00025AE6"/>
    <w:rsid w:val="000266AD"/>
    <w:rsid w:val="00030DC2"/>
    <w:rsid w:val="00033543"/>
    <w:rsid w:val="000338B2"/>
    <w:rsid w:val="00035463"/>
    <w:rsid w:val="00036C0F"/>
    <w:rsid w:val="000379C5"/>
    <w:rsid w:val="000404B9"/>
    <w:rsid w:val="000410C3"/>
    <w:rsid w:val="00041CD4"/>
    <w:rsid w:val="00044C7A"/>
    <w:rsid w:val="00045118"/>
    <w:rsid w:val="000460BD"/>
    <w:rsid w:val="000465CF"/>
    <w:rsid w:val="000506FA"/>
    <w:rsid w:val="00053C7D"/>
    <w:rsid w:val="000549B5"/>
    <w:rsid w:val="00054FDD"/>
    <w:rsid w:val="0005604E"/>
    <w:rsid w:val="0005626F"/>
    <w:rsid w:val="00060835"/>
    <w:rsid w:val="00060D89"/>
    <w:rsid w:val="00061346"/>
    <w:rsid w:val="00061665"/>
    <w:rsid w:val="00062BD5"/>
    <w:rsid w:val="00063D8C"/>
    <w:rsid w:val="00065988"/>
    <w:rsid w:val="00065989"/>
    <w:rsid w:val="000666ED"/>
    <w:rsid w:val="0006795D"/>
    <w:rsid w:val="000709E8"/>
    <w:rsid w:val="0007311B"/>
    <w:rsid w:val="000732C0"/>
    <w:rsid w:val="000741F4"/>
    <w:rsid w:val="00074EFD"/>
    <w:rsid w:val="0007556A"/>
    <w:rsid w:val="00075799"/>
    <w:rsid w:val="00076121"/>
    <w:rsid w:val="00080150"/>
    <w:rsid w:val="00081448"/>
    <w:rsid w:val="00082329"/>
    <w:rsid w:val="00083313"/>
    <w:rsid w:val="00083A93"/>
    <w:rsid w:val="000845BA"/>
    <w:rsid w:val="00084844"/>
    <w:rsid w:val="000856B7"/>
    <w:rsid w:val="000872AC"/>
    <w:rsid w:val="000900B7"/>
    <w:rsid w:val="00090BB5"/>
    <w:rsid w:val="000916AE"/>
    <w:rsid w:val="00091D8A"/>
    <w:rsid w:val="000924A9"/>
    <w:rsid w:val="00092A48"/>
    <w:rsid w:val="00093EC6"/>
    <w:rsid w:val="00094476"/>
    <w:rsid w:val="00095004"/>
    <w:rsid w:val="00097857"/>
    <w:rsid w:val="000A55F0"/>
    <w:rsid w:val="000A562C"/>
    <w:rsid w:val="000A597E"/>
    <w:rsid w:val="000A7618"/>
    <w:rsid w:val="000B184E"/>
    <w:rsid w:val="000B18EE"/>
    <w:rsid w:val="000B1A60"/>
    <w:rsid w:val="000B1B21"/>
    <w:rsid w:val="000B2DDE"/>
    <w:rsid w:val="000B2F65"/>
    <w:rsid w:val="000B317C"/>
    <w:rsid w:val="000B3850"/>
    <w:rsid w:val="000B40FA"/>
    <w:rsid w:val="000B432E"/>
    <w:rsid w:val="000B5ECA"/>
    <w:rsid w:val="000C09C4"/>
    <w:rsid w:val="000C0A9C"/>
    <w:rsid w:val="000C126B"/>
    <w:rsid w:val="000C3FAF"/>
    <w:rsid w:val="000C42A8"/>
    <w:rsid w:val="000C4943"/>
    <w:rsid w:val="000C6530"/>
    <w:rsid w:val="000C67B4"/>
    <w:rsid w:val="000C7B9D"/>
    <w:rsid w:val="000D1BD1"/>
    <w:rsid w:val="000D299F"/>
    <w:rsid w:val="000D33EE"/>
    <w:rsid w:val="000D4041"/>
    <w:rsid w:val="000D62F2"/>
    <w:rsid w:val="000D6B8B"/>
    <w:rsid w:val="000D73C6"/>
    <w:rsid w:val="000E0939"/>
    <w:rsid w:val="000E0F70"/>
    <w:rsid w:val="000E10EA"/>
    <w:rsid w:val="000E1AA9"/>
    <w:rsid w:val="000E2130"/>
    <w:rsid w:val="000E2283"/>
    <w:rsid w:val="000E2B59"/>
    <w:rsid w:val="000E2BC8"/>
    <w:rsid w:val="000E2C6E"/>
    <w:rsid w:val="000E2ED5"/>
    <w:rsid w:val="000E325D"/>
    <w:rsid w:val="000E3750"/>
    <w:rsid w:val="000E4071"/>
    <w:rsid w:val="000E44D3"/>
    <w:rsid w:val="000E5E12"/>
    <w:rsid w:val="000E6605"/>
    <w:rsid w:val="000E7213"/>
    <w:rsid w:val="000E7C27"/>
    <w:rsid w:val="000F0CC3"/>
    <w:rsid w:val="000F29CD"/>
    <w:rsid w:val="000F453A"/>
    <w:rsid w:val="000F45E7"/>
    <w:rsid w:val="000F5E27"/>
    <w:rsid w:val="000F753A"/>
    <w:rsid w:val="000F7CCD"/>
    <w:rsid w:val="0010015E"/>
    <w:rsid w:val="00101EF8"/>
    <w:rsid w:val="001020B4"/>
    <w:rsid w:val="00102A9E"/>
    <w:rsid w:val="0010373E"/>
    <w:rsid w:val="00103CAC"/>
    <w:rsid w:val="00104C27"/>
    <w:rsid w:val="001050FA"/>
    <w:rsid w:val="0010549F"/>
    <w:rsid w:val="00105F7F"/>
    <w:rsid w:val="00106E5A"/>
    <w:rsid w:val="001110BA"/>
    <w:rsid w:val="001119A8"/>
    <w:rsid w:val="0011248B"/>
    <w:rsid w:val="001134DC"/>
    <w:rsid w:val="001172B0"/>
    <w:rsid w:val="00117D6F"/>
    <w:rsid w:val="00120EA1"/>
    <w:rsid w:val="00121DC6"/>
    <w:rsid w:val="00124566"/>
    <w:rsid w:val="00124892"/>
    <w:rsid w:val="00127A7A"/>
    <w:rsid w:val="00130CE4"/>
    <w:rsid w:val="00131431"/>
    <w:rsid w:val="00132078"/>
    <w:rsid w:val="001320E2"/>
    <w:rsid w:val="0013324B"/>
    <w:rsid w:val="00133B69"/>
    <w:rsid w:val="00134238"/>
    <w:rsid w:val="00134A78"/>
    <w:rsid w:val="00135743"/>
    <w:rsid w:val="0013575C"/>
    <w:rsid w:val="0013612B"/>
    <w:rsid w:val="001363A0"/>
    <w:rsid w:val="00137F30"/>
    <w:rsid w:val="00140203"/>
    <w:rsid w:val="0014039A"/>
    <w:rsid w:val="00141AB1"/>
    <w:rsid w:val="001425EA"/>
    <w:rsid w:val="00142FD4"/>
    <w:rsid w:val="0014341E"/>
    <w:rsid w:val="00143C81"/>
    <w:rsid w:val="00143F19"/>
    <w:rsid w:val="00144BE6"/>
    <w:rsid w:val="00144F53"/>
    <w:rsid w:val="00145697"/>
    <w:rsid w:val="00145BF3"/>
    <w:rsid w:val="001460F4"/>
    <w:rsid w:val="001467D6"/>
    <w:rsid w:val="0014683F"/>
    <w:rsid w:val="001500EA"/>
    <w:rsid w:val="0015129F"/>
    <w:rsid w:val="0015644B"/>
    <w:rsid w:val="001566BD"/>
    <w:rsid w:val="001575EA"/>
    <w:rsid w:val="00157CF9"/>
    <w:rsid w:val="00161885"/>
    <w:rsid w:val="00162473"/>
    <w:rsid w:val="001636DD"/>
    <w:rsid w:val="00163A98"/>
    <w:rsid w:val="00165206"/>
    <w:rsid w:val="00166124"/>
    <w:rsid w:val="001672DE"/>
    <w:rsid w:val="0016755D"/>
    <w:rsid w:val="001700DD"/>
    <w:rsid w:val="00172456"/>
    <w:rsid w:val="001735AC"/>
    <w:rsid w:val="00174E23"/>
    <w:rsid w:val="0017593F"/>
    <w:rsid w:val="00175A0C"/>
    <w:rsid w:val="00175C8A"/>
    <w:rsid w:val="001771D9"/>
    <w:rsid w:val="00181CEC"/>
    <w:rsid w:val="001822CC"/>
    <w:rsid w:val="001827DB"/>
    <w:rsid w:val="00184935"/>
    <w:rsid w:val="00184A71"/>
    <w:rsid w:val="00186445"/>
    <w:rsid w:val="001864D0"/>
    <w:rsid w:val="00190969"/>
    <w:rsid w:val="00190E4D"/>
    <w:rsid w:val="001918C1"/>
    <w:rsid w:val="00191C99"/>
    <w:rsid w:val="00195942"/>
    <w:rsid w:val="001967B7"/>
    <w:rsid w:val="00196E8F"/>
    <w:rsid w:val="001A01C8"/>
    <w:rsid w:val="001A0206"/>
    <w:rsid w:val="001A1737"/>
    <w:rsid w:val="001A4237"/>
    <w:rsid w:val="001A45A2"/>
    <w:rsid w:val="001A4B6F"/>
    <w:rsid w:val="001A6184"/>
    <w:rsid w:val="001A61F2"/>
    <w:rsid w:val="001A63DD"/>
    <w:rsid w:val="001A7774"/>
    <w:rsid w:val="001A7DE6"/>
    <w:rsid w:val="001B086A"/>
    <w:rsid w:val="001B4041"/>
    <w:rsid w:val="001B4B1E"/>
    <w:rsid w:val="001B4F6F"/>
    <w:rsid w:val="001B526B"/>
    <w:rsid w:val="001B5274"/>
    <w:rsid w:val="001B788C"/>
    <w:rsid w:val="001B7A54"/>
    <w:rsid w:val="001B7A63"/>
    <w:rsid w:val="001C0093"/>
    <w:rsid w:val="001C01D4"/>
    <w:rsid w:val="001C2011"/>
    <w:rsid w:val="001C41EF"/>
    <w:rsid w:val="001C4C9F"/>
    <w:rsid w:val="001C4D15"/>
    <w:rsid w:val="001C67CE"/>
    <w:rsid w:val="001C6C28"/>
    <w:rsid w:val="001D0CC4"/>
    <w:rsid w:val="001D0F46"/>
    <w:rsid w:val="001D1A4C"/>
    <w:rsid w:val="001D1A79"/>
    <w:rsid w:val="001D2202"/>
    <w:rsid w:val="001D3037"/>
    <w:rsid w:val="001D3396"/>
    <w:rsid w:val="001D39F3"/>
    <w:rsid w:val="001D3EF0"/>
    <w:rsid w:val="001D4FB6"/>
    <w:rsid w:val="001D50BC"/>
    <w:rsid w:val="001D619D"/>
    <w:rsid w:val="001E3921"/>
    <w:rsid w:val="001E3F43"/>
    <w:rsid w:val="001E5D72"/>
    <w:rsid w:val="001E73D0"/>
    <w:rsid w:val="001E7614"/>
    <w:rsid w:val="001F150C"/>
    <w:rsid w:val="001F1918"/>
    <w:rsid w:val="001F1C02"/>
    <w:rsid w:val="001F4547"/>
    <w:rsid w:val="001F53E0"/>
    <w:rsid w:val="001F627C"/>
    <w:rsid w:val="001F667D"/>
    <w:rsid w:val="001F6B2D"/>
    <w:rsid w:val="002006BA"/>
    <w:rsid w:val="00200EFB"/>
    <w:rsid w:val="00201B3F"/>
    <w:rsid w:val="00201CB8"/>
    <w:rsid w:val="00204940"/>
    <w:rsid w:val="002070B8"/>
    <w:rsid w:val="0020723F"/>
    <w:rsid w:val="00207697"/>
    <w:rsid w:val="00207971"/>
    <w:rsid w:val="00207F9B"/>
    <w:rsid w:val="00210EA4"/>
    <w:rsid w:val="00211169"/>
    <w:rsid w:val="00211719"/>
    <w:rsid w:val="002120BE"/>
    <w:rsid w:val="00212511"/>
    <w:rsid w:val="0021327D"/>
    <w:rsid w:val="00213FC2"/>
    <w:rsid w:val="002154FC"/>
    <w:rsid w:val="0021579C"/>
    <w:rsid w:val="00216913"/>
    <w:rsid w:val="00217175"/>
    <w:rsid w:val="00217579"/>
    <w:rsid w:val="0022092D"/>
    <w:rsid w:val="0022095A"/>
    <w:rsid w:val="002228E1"/>
    <w:rsid w:val="00223DC7"/>
    <w:rsid w:val="00224B35"/>
    <w:rsid w:val="00224CC7"/>
    <w:rsid w:val="00225140"/>
    <w:rsid w:val="0022640F"/>
    <w:rsid w:val="002265D6"/>
    <w:rsid w:val="00226EE9"/>
    <w:rsid w:val="002271B3"/>
    <w:rsid w:val="00227F28"/>
    <w:rsid w:val="002323B1"/>
    <w:rsid w:val="0023290E"/>
    <w:rsid w:val="00232CA3"/>
    <w:rsid w:val="0023391D"/>
    <w:rsid w:val="00233C08"/>
    <w:rsid w:val="00235166"/>
    <w:rsid w:val="00235193"/>
    <w:rsid w:val="002377BB"/>
    <w:rsid w:val="00237FEF"/>
    <w:rsid w:val="002403CB"/>
    <w:rsid w:val="00240B3F"/>
    <w:rsid w:val="002418D5"/>
    <w:rsid w:val="00241CB0"/>
    <w:rsid w:val="00243356"/>
    <w:rsid w:val="00244244"/>
    <w:rsid w:val="002450D9"/>
    <w:rsid w:val="0024559F"/>
    <w:rsid w:val="00245966"/>
    <w:rsid w:val="0024685D"/>
    <w:rsid w:val="00247CF1"/>
    <w:rsid w:val="00250931"/>
    <w:rsid w:val="0025242A"/>
    <w:rsid w:val="002528C1"/>
    <w:rsid w:val="00252AEF"/>
    <w:rsid w:val="00253314"/>
    <w:rsid w:val="00254802"/>
    <w:rsid w:val="00254D3A"/>
    <w:rsid w:val="0025510B"/>
    <w:rsid w:val="00255CFA"/>
    <w:rsid w:val="002564E8"/>
    <w:rsid w:val="00256C42"/>
    <w:rsid w:val="00257E59"/>
    <w:rsid w:val="00257F1C"/>
    <w:rsid w:val="00260293"/>
    <w:rsid w:val="0026044C"/>
    <w:rsid w:val="002608F4"/>
    <w:rsid w:val="00262234"/>
    <w:rsid w:val="002622A6"/>
    <w:rsid w:val="00262F16"/>
    <w:rsid w:val="00265B5C"/>
    <w:rsid w:val="0026667E"/>
    <w:rsid w:val="00266871"/>
    <w:rsid w:val="00270A47"/>
    <w:rsid w:val="00270E1D"/>
    <w:rsid w:val="002711AA"/>
    <w:rsid w:val="00271F41"/>
    <w:rsid w:val="00273938"/>
    <w:rsid w:val="00275D5E"/>
    <w:rsid w:val="002766BB"/>
    <w:rsid w:val="00276D16"/>
    <w:rsid w:val="002776C7"/>
    <w:rsid w:val="0028113C"/>
    <w:rsid w:val="00281CE2"/>
    <w:rsid w:val="00283189"/>
    <w:rsid w:val="00283317"/>
    <w:rsid w:val="00284721"/>
    <w:rsid w:val="00284FDF"/>
    <w:rsid w:val="0028549E"/>
    <w:rsid w:val="00285F11"/>
    <w:rsid w:val="0028676E"/>
    <w:rsid w:val="002869E5"/>
    <w:rsid w:val="00286AA6"/>
    <w:rsid w:val="00287A31"/>
    <w:rsid w:val="00287ECD"/>
    <w:rsid w:val="00290215"/>
    <w:rsid w:val="00291D51"/>
    <w:rsid w:val="002927EA"/>
    <w:rsid w:val="002964FE"/>
    <w:rsid w:val="00296B6E"/>
    <w:rsid w:val="00296CD3"/>
    <w:rsid w:val="002974E3"/>
    <w:rsid w:val="002979AF"/>
    <w:rsid w:val="00297A77"/>
    <w:rsid w:val="002A144B"/>
    <w:rsid w:val="002A259E"/>
    <w:rsid w:val="002A2980"/>
    <w:rsid w:val="002A2F8E"/>
    <w:rsid w:val="002A30C8"/>
    <w:rsid w:val="002A4B88"/>
    <w:rsid w:val="002A5134"/>
    <w:rsid w:val="002A523E"/>
    <w:rsid w:val="002A6401"/>
    <w:rsid w:val="002A7B3F"/>
    <w:rsid w:val="002B01AB"/>
    <w:rsid w:val="002B1336"/>
    <w:rsid w:val="002B2412"/>
    <w:rsid w:val="002B251F"/>
    <w:rsid w:val="002B2B58"/>
    <w:rsid w:val="002B3788"/>
    <w:rsid w:val="002B4415"/>
    <w:rsid w:val="002B45CA"/>
    <w:rsid w:val="002B4FD7"/>
    <w:rsid w:val="002B5841"/>
    <w:rsid w:val="002C0F6F"/>
    <w:rsid w:val="002C1446"/>
    <w:rsid w:val="002C2A70"/>
    <w:rsid w:val="002C304A"/>
    <w:rsid w:val="002C4946"/>
    <w:rsid w:val="002D15D7"/>
    <w:rsid w:val="002D1E22"/>
    <w:rsid w:val="002D35BD"/>
    <w:rsid w:val="002D3B6E"/>
    <w:rsid w:val="002D5737"/>
    <w:rsid w:val="002D5BFA"/>
    <w:rsid w:val="002D5F04"/>
    <w:rsid w:val="002E10C7"/>
    <w:rsid w:val="002E1FF5"/>
    <w:rsid w:val="002E2209"/>
    <w:rsid w:val="002E2B37"/>
    <w:rsid w:val="002E3614"/>
    <w:rsid w:val="002E53CE"/>
    <w:rsid w:val="002E6BC7"/>
    <w:rsid w:val="002F026A"/>
    <w:rsid w:val="002F066A"/>
    <w:rsid w:val="002F074F"/>
    <w:rsid w:val="002F1A8B"/>
    <w:rsid w:val="002F338D"/>
    <w:rsid w:val="002F36BC"/>
    <w:rsid w:val="002F3EEE"/>
    <w:rsid w:val="002F64FE"/>
    <w:rsid w:val="002F65EA"/>
    <w:rsid w:val="002F6CDF"/>
    <w:rsid w:val="002F73B3"/>
    <w:rsid w:val="0030047D"/>
    <w:rsid w:val="00300754"/>
    <w:rsid w:val="0030081F"/>
    <w:rsid w:val="00302715"/>
    <w:rsid w:val="00302A9C"/>
    <w:rsid w:val="003034B2"/>
    <w:rsid w:val="00305318"/>
    <w:rsid w:val="00305441"/>
    <w:rsid w:val="00305518"/>
    <w:rsid w:val="003101D2"/>
    <w:rsid w:val="00311B73"/>
    <w:rsid w:val="00312E9B"/>
    <w:rsid w:val="00312EB9"/>
    <w:rsid w:val="003132A3"/>
    <w:rsid w:val="003142EF"/>
    <w:rsid w:val="003143BD"/>
    <w:rsid w:val="00314B37"/>
    <w:rsid w:val="00316677"/>
    <w:rsid w:val="003224A9"/>
    <w:rsid w:val="003229A9"/>
    <w:rsid w:val="003261C2"/>
    <w:rsid w:val="0032728D"/>
    <w:rsid w:val="003303BB"/>
    <w:rsid w:val="0033364C"/>
    <w:rsid w:val="0033365A"/>
    <w:rsid w:val="00333993"/>
    <w:rsid w:val="00333CAC"/>
    <w:rsid w:val="0033733A"/>
    <w:rsid w:val="00337378"/>
    <w:rsid w:val="0033787D"/>
    <w:rsid w:val="00342A44"/>
    <w:rsid w:val="00343112"/>
    <w:rsid w:val="00344C3E"/>
    <w:rsid w:val="003454D5"/>
    <w:rsid w:val="0035035F"/>
    <w:rsid w:val="00350F53"/>
    <w:rsid w:val="0035188E"/>
    <w:rsid w:val="00351E5E"/>
    <w:rsid w:val="00354E35"/>
    <w:rsid w:val="003556E5"/>
    <w:rsid w:val="003562F5"/>
    <w:rsid w:val="003576AA"/>
    <w:rsid w:val="0035789D"/>
    <w:rsid w:val="003579EE"/>
    <w:rsid w:val="00362D16"/>
    <w:rsid w:val="0036342C"/>
    <w:rsid w:val="003650D1"/>
    <w:rsid w:val="003650D8"/>
    <w:rsid w:val="00365633"/>
    <w:rsid w:val="00365773"/>
    <w:rsid w:val="00366A95"/>
    <w:rsid w:val="00366CE2"/>
    <w:rsid w:val="003670EB"/>
    <w:rsid w:val="00367487"/>
    <w:rsid w:val="00370643"/>
    <w:rsid w:val="00371897"/>
    <w:rsid w:val="00371A21"/>
    <w:rsid w:val="0037522D"/>
    <w:rsid w:val="0037608B"/>
    <w:rsid w:val="00377A4C"/>
    <w:rsid w:val="00380F7B"/>
    <w:rsid w:val="0038251C"/>
    <w:rsid w:val="00383E4C"/>
    <w:rsid w:val="00383F4D"/>
    <w:rsid w:val="00384751"/>
    <w:rsid w:val="00385053"/>
    <w:rsid w:val="00386057"/>
    <w:rsid w:val="0038660C"/>
    <w:rsid w:val="003867EF"/>
    <w:rsid w:val="003923E1"/>
    <w:rsid w:val="00393244"/>
    <w:rsid w:val="00394224"/>
    <w:rsid w:val="00395339"/>
    <w:rsid w:val="0039535A"/>
    <w:rsid w:val="003A0D31"/>
    <w:rsid w:val="003A1571"/>
    <w:rsid w:val="003A1A7C"/>
    <w:rsid w:val="003A55A8"/>
    <w:rsid w:val="003A5AEB"/>
    <w:rsid w:val="003B03E5"/>
    <w:rsid w:val="003B13D2"/>
    <w:rsid w:val="003B2BD8"/>
    <w:rsid w:val="003B3DAD"/>
    <w:rsid w:val="003B59C8"/>
    <w:rsid w:val="003B6104"/>
    <w:rsid w:val="003B6125"/>
    <w:rsid w:val="003B6BF9"/>
    <w:rsid w:val="003C1B80"/>
    <w:rsid w:val="003C2902"/>
    <w:rsid w:val="003C3076"/>
    <w:rsid w:val="003C3818"/>
    <w:rsid w:val="003C4807"/>
    <w:rsid w:val="003C4904"/>
    <w:rsid w:val="003C5115"/>
    <w:rsid w:val="003C5DAA"/>
    <w:rsid w:val="003C793D"/>
    <w:rsid w:val="003D06B6"/>
    <w:rsid w:val="003D2CF6"/>
    <w:rsid w:val="003D2E56"/>
    <w:rsid w:val="003D37B4"/>
    <w:rsid w:val="003D3C67"/>
    <w:rsid w:val="003D4CA4"/>
    <w:rsid w:val="003D4F7E"/>
    <w:rsid w:val="003D5ADA"/>
    <w:rsid w:val="003D601D"/>
    <w:rsid w:val="003D6D82"/>
    <w:rsid w:val="003E057E"/>
    <w:rsid w:val="003E0C32"/>
    <w:rsid w:val="003E0C80"/>
    <w:rsid w:val="003E18CB"/>
    <w:rsid w:val="003E1E8C"/>
    <w:rsid w:val="003E2B8C"/>
    <w:rsid w:val="003E2BA7"/>
    <w:rsid w:val="003E3203"/>
    <w:rsid w:val="003E426A"/>
    <w:rsid w:val="003E5E56"/>
    <w:rsid w:val="003F16C8"/>
    <w:rsid w:val="003F18C7"/>
    <w:rsid w:val="003F1D72"/>
    <w:rsid w:val="003F2E8B"/>
    <w:rsid w:val="003F3A4E"/>
    <w:rsid w:val="003F4E46"/>
    <w:rsid w:val="003F50BB"/>
    <w:rsid w:val="003F57ED"/>
    <w:rsid w:val="003F5DCC"/>
    <w:rsid w:val="003F6018"/>
    <w:rsid w:val="003F74D1"/>
    <w:rsid w:val="003F778C"/>
    <w:rsid w:val="0040008E"/>
    <w:rsid w:val="004007DB"/>
    <w:rsid w:val="0040094E"/>
    <w:rsid w:val="004015CF"/>
    <w:rsid w:val="00401CC8"/>
    <w:rsid w:val="00402FD7"/>
    <w:rsid w:val="004033BD"/>
    <w:rsid w:val="00405457"/>
    <w:rsid w:val="004101BA"/>
    <w:rsid w:val="00411A06"/>
    <w:rsid w:val="00412165"/>
    <w:rsid w:val="00413626"/>
    <w:rsid w:val="00414F4A"/>
    <w:rsid w:val="00415098"/>
    <w:rsid w:val="004158AE"/>
    <w:rsid w:val="00415A5E"/>
    <w:rsid w:val="0041655A"/>
    <w:rsid w:val="00416D39"/>
    <w:rsid w:val="00417AB4"/>
    <w:rsid w:val="00420567"/>
    <w:rsid w:val="0042105D"/>
    <w:rsid w:val="004226B7"/>
    <w:rsid w:val="00423447"/>
    <w:rsid w:val="00423708"/>
    <w:rsid w:val="00423BBA"/>
    <w:rsid w:val="00424696"/>
    <w:rsid w:val="00424A4F"/>
    <w:rsid w:val="004276B2"/>
    <w:rsid w:val="0043027D"/>
    <w:rsid w:val="00430A74"/>
    <w:rsid w:val="00432F76"/>
    <w:rsid w:val="004360A5"/>
    <w:rsid w:val="00436398"/>
    <w:rsid w:val="0043696E"/>
    <w:rsid w:val="00436C03"/>
    <w:rsid w:val="00440367"/>
    <w:rsid w:val="004403EF"/>
    <w:rsid w:val="004448DA"/>
    <w:rsid w:val="00444EB6"/>
    <w:rsid w:val="00446870"/>
    <w:rsid w:val="00452357"/>
    <w:rsid w:val="004529F6"/>
    <w:rsid w:val="00452AC2"/>
    <w:rsid w:val="00454B8B"/>
    <w:rsid w:val="00455542"/>
    <w:rsid w:val="004561F6"/>
    <w:rsid w:val="00456B84"/>
    <w:rsid w:val="00457A57"/>
    <w:rsid w:val="004603C7"/>
    <w:rsid w:val="00460587"/>
    <w:rsid w:val="00463300"/>
    <w:rsid w:val="004639CD"/>
    <w:rsid w:val="00463A4E"/>
    <w:rsid w:val="0046521E"/>
    <w:rsid w:val="00470262"/>
    <w:rsid w:val="004713B2"/>
    <w:rsid w:val="00471F68"/>
    <w:rsid w:val="00472DA8"/>
    <w:rsid w:val="00473814"/>
    <w:rsid w:val="00475BEA"/>
    <w:rsid w:val="00476433"/>
    <w:rsid w:val="0047643F"/>
    <w:rsid w:val="004769D3"/>
    <w:rsid w:val="00476BC6"/>
    <w:rsid w:val="00480275"/>
    <w:rsid w:val="00483EF5"/>
    <w:rsid w:val="00484D9D"/>
    <w:rsid w:val="00485302"/>
    <w:rsid w:val="00486038"/>
    <w:rsid w:val="0048615B"/>
    <w:rsid w:val="0048718E"/>
    <w:rsid w:val="00490E27"/>
    <w:rsid w:val="00491353"/>
    <w:rsid w:val="00494729"/>
    <w:rsid w:val="004959DA"/>
    <w:rsid w:val="0049670C"/>
    <w:rsid w:val="00497902"/>
    <w:rsid w:val="004A037A"/>
    <w:rsid w:val="004A0875"/>
    <w:rsid w:val="004A094D"/>
    <w:rsid w:val="004A12E5"/>
    <w:rsid w:val="004A15C5"/>
    <w:rsid w:val="004A3388"/>
    <w:rsid w:val="004A4E7A"/>
    <w:rsid w:val="004A73A1"/>
    <w:rsid w:val="004A75B1"/>
    <w:rsid w:val="004B0D40"/>
    <w:rsid w:val="004B1138"/>
    <w:rsid w:val="004B157C"/>
    <w:rsid w:val="004B1A50"/>
    <w:rsid w:val="004B23ED"/>
    <w:rsid w:val="004B258F"/>
    <w:rsid w:val="004B4276"/>
    <w:rsid w:val="004B4D7D"/>
    <w:rsid w:val="004B7106"/>
    <w:rsid w:val="004C0027"/>
    <w:rsid w:val="004C021D"/>
    <w:rsid w:val="004C0508"/>
    <w:rsid w:val="004C1E1C"/>
    <w:rsid w:val="004C34D0"/>
    <w:rsid w:val="004C391A"/>
    <w:rsid w:val="004C3F0F"/>
    <w:rsid w:val="004C45AF"/>
    <w:rsid w:val="004C507F"/>
    <w:rsid w:val="004C61AA"/>
    <w:rsid w:val="004C7180"/>
    <w:rsid w:val="004C7BDD"/>
    <w:rsid w:val="004D00EB"/>
    <w:rsid w:val="004D1F87"/>
    <w:rsid w:val="004D2353"/>
    <w:rsid w:val="004D2D1C"/>
    <w:rsid w:val="004D4116"/>
    <w:rsid w:val="004D4F8A"/>
    <w:rsid w:val="004D574A"/>
    <w:rsid w:val="004D634A"/>
    <w:rsid w:val="004D6DD0"/>
    <w:rsid w:val="004D7332"/>
    <w:rsid w:val="004D7D8C"/>
    <w:rsid w:val="004E03C7"/>
    <w:rsid w:val="004E19F0"/>
    <w:rsid w:val="004E37DB"/>
    <w:rsid w:val="004E3923"/>
    <w:rsid w:val="004E3D4E"/>
    <w:rsid w:val="004E4981"/>
    <w:rsid w:val="004E52EC"/>
    <w:rsid w:val="004F1413"/>
    <w:rsid w:val="004F1908"/>
    <w:rsid w:val="004F1D81"/>
    <w:rsid w:val="004F21E2"/>
    <w:rsid w:val="004F2DA8"/>
    <w:rsid w:val="004F353B"/>
    <w:rsid w:val="004F3663"/>
    <w:rsid w:val="004F395D"/>
    <w:rsid w:val="004F3D3C"/>
    <w:rsid w:val="004F4114"/>
    <w:rsid w:val="004F4C20"/>
    <w:rsid w:val="004F4E72"/>
    <w:rsid w:val="004F65B4"/>
    <w:rsid w:val="004F72E5"/>
    <w:rsid w:val="00501A7A"/>
    <w:rsid w:val="00501C64"/>
    <w:rsid w:val="005051CC"/>
    <w:rsid w:val="00505A19"/>
    <w:rsid w:val="00505B09"/>
    <w:rsid w:val="00505E43"/>
    <w:rsid w:val="00505E4D"/>
    <w:rsid w:val="00505F3B"/>
    <w:rsid w:val="00505F7B"/>
    <w:rsid w:val="005068CE"/>
    <w:rsid w:val="00506C6A"/>
    <w:rsid w:val="0050732A"/>
    <w:rsid w:val="00510541"/>
    <w:rsid w:val="0051070C"/>
    <w:rsid w:val="00510D12"/>
    <w:rsid w:val="00510FED"/>
    <w:rsid w:val="00512678"/>
    <w:rsid w:val="005133F3"/>
    <w:rsid w:val="00513618"/>
    <w:rsid w:val="00515775"/>
    <w:rsid w:val="00520E8A"/>
    <w:rsid w:val="00523E9D"/>
    <w:rsid w:val="00524193"/>
    <w:rsid w:val="00524EC9"/>
    <w:rsid w:val="00524EF0"/>
    <w:rsid w:val="005253E0"/>
    <w:rsid w:val="00527D50"/>
    <w:rsid w:val="00530E0F"/>
    <w:rsid w:val="00531D4D"/>
    <w:rsid w:val="005335F9"/>
    <w:rsid w:val="00534179"/>
    <w:rsid w:val="005347EE"/>
    <w:rsid w:val="0053587B"/>
    <w:rsid w:val="00535FF0"/>
    <w:rsid w:val="00537A7E"/>
    <w:rsid w:val="00540967"/>
    <w:rsid w:val="00542512"/>
    <w:rsid w:val="00544127"/>
    <w:rsid w:val="00544A2D"/>
    <w:rsid w:val="0054564E"/>
    <w:rsid w:val="005467BC"/>
    <w:rsid w:val="00546AE4"/>
    <w:rsid w:val="00550E34"/>
    <w:rsid w:val="00551F8D"/>
    <w:rsid w:val="00552E4F"/>
    <w:rsid w:val="00552F9C"/>
    <w:rsid w:val="005535BC"/>
    <w:rsid w:val="005539B7"/>
    <w:rsid w:val="00553DEC"/>
    <w:rsid w:val="0055525B"/>
    <w:rsid w:val="0055531F"/>
    <w:rsid w:val="005555D4"/>
    <w:rsid w:val="005567D0"/>
    <w:rsid w:val="0055688D"/>
    <w:rsid w:val="00557475"/>
    <w:rsid w:val="00557CFA"/>
    <w:rsid w:val="00557E61"/>
    <w:rsid w:val="00560523"/>
    <w:rsid w:val="005616BC"/>
    <w:rsid w:val="005621C7"/>
    <w:rsid w:val="00565170"/>
    <w:rsid w:val="00565C78"/>
    <w:rsid w:val="005667C9"/>
    <w:rsid w:val="005679BC"/>
    <w:rsid w:val="0057010A"/>
    <w:rsid w:val="00570CA0"/>
    <w:rsid w:val="00571DC3"/>
    <w:rsid w:val="005740F1"/>
    <w:rsid w:val="00576D08"/>
    <w:rsid w:val="005778CF"/>
    <w:rsid w:val="005808C1"/>
    <w:rsid w:val="00581E52"/>
    <w:rsid w:val="00582745"/>
    <w:rsid w:val="00582781"/>
    <w:rsid w:val="005831E7"/>
    <w:rsid w:val="00584203"/>
    <w:rsid w:val="00585670"/>
    <w:rsid w:val="00585688"/>
    <w:rsid w:val="00585EE5"/>
    <w:rsid w:val="00587E43"/>
    <w:rsid w:val="00591304"/>
    <w:rsid w:val="00591C9C"/>
    <w:rsid w:val="0059253A"/>
    <w:rsid w:val="0059290E"/>
    <w:rsid w:val="00594CE4"/>
    <w:rsid w:val="00594F58"/>
    <w:rsid w:val="00595278"/>
    <w:rsid w:val="005A1AA2"/>
    <w:rsid w:val="005A260B"/>
    <w:rsid w:val="005A4225"/>
    <w:rsid w:val="005A46FC"/>
    <w:rsid w:val="005A5F2A"/>
    <w:rsid w:val="005A6519"/>
    <w:rsid w:val="005A66F5"/>
    <w:rsid w:val="005A74D9"/>
    <w:rsid w:val="005A7893"/>
    <w:rsid w:val="005A7D66"/>
    <w:rsid w:val="005B228A"/>
    <w:rsid w:val="005B276C"/>
    <w:rsid w:val="005B4746"/>
    <w:rsid w:val="005B5868"/>
    <w:rsid w:val="005B5962"/>
    <w:rsid w:val="005B596A"/>
    <w:rsid w:val="005B7356"/>
    <w:rsid w:val="005B7AD4"/>
    <w:rsid w:val="005C0F16"/>
    <w:rsid w:val="005C24F0"/>
    <w:rsid w:val="005C443F"/>
    <w:rsid w:val="005C4B77"/>
    <w:rsid w:val="005C70FD"/>
    <w:rsid w:val="005C7E41"/>
    <w:rsid w:val="005D0397"/>
    <w:rsid w:val="005D06FB"/>
    <w:rsid w:val="005D25C3"/>
    <w:rsid w:val="005D353B"/>
    <w:rsid w:val="005D3A55"/>
    <w:rsid w:val="005D3FE3"/>
    <w:rsid w:val="005D570E"/>
    <w:rsid w:val="005D6148"/>
    <w:rsid w:val="005D6323"/>
    <w:rsid w:val="005E0E43"/>
    <w:rsid w:val="005E39E9"/>
    <w:rsid w:val="005E4250"/>
    <w:rsid w:val="005E4B64"/>
    <w:rsid w:val="005E53CD"/>
    <w:rsid w:val="005E6A89"/>
    <w:rsid w:val="005E7B9C"/>
    <w:rsid w:val="005F01AE"/>
    <w:rsid w:val="005F1009"/>
    <w:rsid w:val="005F15E8"/>
    <w:rsid w:val="005F48BE"/>
    <w:rsid w:val="005F5056"/>
    <w:rsid w:val="005F7618"/>
    <w:rsid w:val="005F7B10"/>
    <w:rsid w:val="00600256"/>
    <w:rsid w:val="006004E2"/>
    <w:rsid w:val="0060257A"/>
    <w:rsid w:val="00602B49"/>
    <w:rsid w:val="00602B5E"/>
    <w:rsid w:val="0060324E"/>
    <w:rsid w:val="0060343B"/>
    <w:rsid w:val="0060473B"/>
    <w:rsid w:val="00605EB8"/>
    <w:rsid w:val="00611946"/>
    <w:rsid w:val="00620157"/>
    <w:rsid w:val="006207D2"/>
    <w:rsid w:val="00620F1A"/>
    <w:rsid w:val="0062211A"/>
    <w:rsid w:val="00623156"/>
    <w:rsid w:val="00623C82"/>
    <w:rsid w:val="00625437"/>
    <w:rsid w:val="0062581B"/>
    <w:rsid w:val="00625F25"/>
    <w:rsid w:val="00626193"/>
    <w:rsid w:val="0063275C"/>
    <w:rsid w:val="0063337B"/>
    <w:rsid w:val="00633F11"/>
    <w:rsid w:val="006346BE"/>
    <w:rsid w:val="00634D13"/>
    <w:rsid w:val="006350CB"/>
    <w:rsid w:val="00636CA3"/>
    <w:rsid w:val="00637372"/>
    <w:rsid w:val="00637451"/>
    <w:rsid w:val="00640194"/>
    <w:rsid w:val="006401DA"/>
    <w:rsid w:val="006409B9"/>
    <w:rsid w:val="00640B83"/>
    <w:rsid w:val="00640E6E"/>
    <w:rsid w:val="00641EC2"/>
    <w:rsid w:val="0064332B"/>
    <w:rsid w:val="00643693"/>
    <w:rsid w:val="006441A1"/>
    <w:rsid w:val="00645775"/>
    <w:rsid w:val="00646114"/>
    <w:rsid w:val="0065130C"/>
    <w:rsid w:val="00655220"/>
    <w:rsid w:val="00655B1B"/>
    <w:rsid w:val="00655C80"/>
    <w:rsid w:val="00655EBF"/>
    <w:rsid w:val="00655FB6"/>
    <w:rsid w:val="006562A1"/>
    <w:rsid w:val="0065647A"/>
    <w:rsid w:val="0065720A"/>
    <w:rsid w:val="0065796E"/>
    <w:rsid w:val="00657C52"/>
    <w:rsid w:val="006606FF"/>
    <w:rsid w:val="006614B1"/>
    <w:rsid w:val="006623FF"/>
    <w:rsid w:val="00662AAE"/>
    <w:rsid w:val="006631F1"/>
    <w:rsid w:val="006645B4"/>
    <w:rsid w:val="00664FBE"/>
    <w:rsid w:val="006653BC"/>
    <w:rsid w:val="006658B4"/>
    <w:rsid w:val="006661B8"/>
    <w:rsid w:val="00666B8F"/>
    <w:rsid w:val="006703D0"/>
    <w:rsid w:val="00670437"/>
    <w:rsid w:val="006706C8"/>
    <w:rsid w:val="00670FD6"/>
    <w:rsid w:val="0067152F"/>
    <w:rsid w:val="006724A1"/>
    <w:rsid w:val="00673255"/>
    <w:rsid w:val="00673A79"/>
    <w:rsid w:val="00674AC4"/>
    <w:rsid w:val="00674B05"/>
    <w:rsid w:val="0067576F"/>
    <w:rsid w:val="00675C4A"/>
    <w:rsid w:val="00676306"/>
    <w:rsid w:val="00676327"/>
    <w:rsid w:val="00677349"/>
    <w:rsid w:val="00680F2B"/>
    <w:rsid w:val="006815F9"/>
    <w:rsid w:val="00682E31"/>
    <w:rsid w:val="00683273"/>
    <w:rsid w:val="00683D46"/>
    <w:rsid w:val="00684E8B"/>
    <w:rsid w:val="006851EB"/>
    <w:rsid w:val="00685A5B"/>
    <w:rsid w:val="00685CAB"/>
    <w:rsid w:val="00687111"/>
    <w:rsid w:val="0068795E"/>
    <w:rsid w:val="00692F34"/>
    <w:rsid w:val="00693663"/>
    <w:rsid w:val="00693F17"/>
    <w:rsid w:val="006940BB"/>
    <w:rsid w:val="0069440A"/>
    <w:rsid w:val="0069519A"/>
    <w:rsid w:val="006964EF"/>
    <w:rsid w:val="00696C18"/>
    <w:rsid w:val="0069704E"/>
    <w:rsid w:val="006A067F"/>
    <w:rsid w:val="006A2933"/>
    <w:rsid w:val="006A2B21"/>
    <w:rsid w:val="006A3ABC"/>
    <w:rsid w:val="006A4D11"/>
    <w:rsid w:val="006A59BF"/>
    <w:rsid w:val="006A62F0"/>
    <w:rsid w:val="006A6B8A"/>
    <w:rsid w:val="006B0DC4"/>
    <w:rsid w:val="006B106B"/>
    <w:rsid w:val="006B1CE7"/>
    <w:rsid w:val="006B2760"/>
    <w:rsid w:val="006B2C55"/>
    <w:rsid w:val="006B44BC"/>
    <w:rsid w:val="006B4553"/>
    <w:rsid w:val="006B4B1F"/>
    <w:rsid w:val="006B5613"/>
    <w:rsid w:val="006B7C75"/>
    <w:rsid w:val="006B7DC7"/>
    <w:rsid w:val="006C0B0B"/>
    <w:rsid w:val="006C0EC9"/>
    <w:rsid w:val="006C267A"/>
    <w:rsid w:val="006C2CD7"/>
    <w:rsid w:val="006C2DFA"/>
    <w:rsid w:val="006C418A"/>
    <w:rsid w:val="006C4280"/>
    <w:rsid w:val="006C4314"/>
    <w:rsid w:val="006C47B3"/>
    <w:rsid w:val="006C4D4B"/>
    <w:rsid w:val="006C4E68"/>
    <w:rsid w:val="006C582B"/>
    <w:rsid w:val="006C63E1"/>
    <w:rsid w:val="006C65FE"/>
    <w:rsid w:val="006D10C6"/>
    <w:rsid w:val="006D20D2"/>
    <w:rsid w:val="006D2E97"/>
    <w:rsid w:val="006D3AAC"/>
    <w:rsid w:val="006D3B30"/>
    <w:rsid w:val="006D3FA5"/>
    <w:rsid w:val="006D430E"/>
    <w:rsid w:val="006D44CD"/>
    <w:rsid w:val="006D61D1"/>
    <w:rsid w:val="006D6AC6"/>
    <w:rsid w:val="006E0908"/>
    <w:rsid w:val="006E295F"/>
    <w:rsid w:val="006E3489"/>
    <w:rsid w:val="006E3972"/>
    <w:rsid w:val="006E4DAD"/>
    <w:rsid w:val="006E5DF1"/>
    <w:rsid w:val="006E62FA"/>
    <w:rsid w:val="006E6541"/>
    <w:rsid w:val="006E7A23"/>
    <w:rsid w:val="006F02B0"/>
    <w:rsid w:val="006F0E06"/>
    <w:rsid w:val="006F4572"/>
    <w:rsid w:val="006F54C4"/>
    <w:rsid w:val="006F76AC"/>
    <w:rsid w:val="00701145"/>
    <w:rsid w:val="007018D8"/>
    <w:rsid w:val="007023BE"/>
    <w:rsid w:val="00703C22"/>
    <w:rsid w:val="00705496"/>
    <w:rsid w:val="00705FB6"/>
    <w:rsid w:val="00707AF5"/>
    <w:rsid w:val="00710821"/>
    <w:rsid w:val="00710853"/>
    <w:rsid w:val="00712592"/>
    <w:rsid w:val="00712F58"/>
    <w:rsid w:val="00712F7D"/>
    <w:rsid w:val="00714384"/>
    <w:rsid w:val="0071494F"/>
    <w:rsid w:val="00717A9C"/>
    <w:rsid w:val="00717DAE"/>
    <w:rsid w:val="00717FF4"/>
    <w:rsid w:val="00720D3C"/>
    <w:rsid w:val="00722368"/>
    <w:rsid w:val="00722B85"/>
    <w:rsid w:val="00723D1C"/>
    <w:rsid w:val="00724869"/>
    <w:rsid w:val="00725B97"/>
    <w:rsid w:val="007270B8"/>
    <w:rsid w:val="00731002"/>
    <w:rsid w:val="00731379"/>
    <w:rsid w:val="00732590"/>
    <w:rsid w:val="007354AF"/>
    <w:rsid w:val="00735508"/>
    <w:rsid w:val="00735AA5"/>
    <w:rsid w:val="00735B18"/>
    <w:rsid w:val="0073626F"/>
    <w:rsid w:val="0073696D"/>
    <w:rsid w:val="0074198E"/>
    <w:rsid w:val="00742647"/>
    <w:rsid w:val="0074266D"/>
    <w:rsid w:val="00742AA7"/>
    <w:rsid w:val="007432E8"/>
    <w:rsid w:val="00743F3F"/>
    <w:rsid w:val="0074428D"/>
    <w:rsid w:val="0074474B"/>
    <w:rsid w:val="00746347"/>
    <w:rsid w:val="007467A2"/>
    <w:rsid w:val="0074697F"/>
    <w:rsid w:val="00746F30"/>
    <w:rsid w:val="00747915"/>
    <w:rsid w:val="007500B8"/>
    <w:rsid w:val="00750A03"/>
    <w:rsid w:val="0075443F"/>
    <w:rsid w:val="00755836"/>
    <w:rsid w:val="00755C88"/>
    <w:rsid w:val="00755E76"/>
    <w:rsid w:val="00756003"/>
    <w:rsid w:val="00757883"/>
    <w:rsid w:val="00757948"/>
    <w:rsid w:val="00760D97"/>
    <w:rsid w:val="007611DF"/>
    <w:rsid w:val="007617F6"/>
    <w:rsid w:val="00764531"/>
    <w:rsid w:val="00764AF6"/>
    <w:rsid w:val="00766AD0"/>
    <w:rsid w:val="0076772E"/>
    <w:rsid w:val="00767E85"/>
    <w:rsid w:val="007714F6"/>
    <w:rsid w:val="00771694"/>
    <w:rsid w:val="00773CF3"/>
    <w:rsid w:val="00774775"/>
    <w:rsid w:val="00775FD5"/>
    <w:rsid w:val="00776062"/>
    <w:rsid w:val="0077773D"/>
    <w:rsid w:val="00780182"/>
    <w:rsid w:val="00780FE1"/>
    <w:rsid w:val="0078273C"/>
    <w:rsid w:val="007828A5"/>
    <w:rsid w:val="007828DD"/>
    <w:rsid w:val="00782E12"/>
    <w:rsid w:val="00782EE7"/>
    <w:rsid w:val="00783C80"/>
    <w:rsid w:val="00783CA4"/>
    <w:rsid w:val="00783CBC"/>
    <w:rsid w:val="0078688F"/>
    <w:rsid w:val="00786EAD"/>
    <w:rsid w:val="00787BDF"/>
    <w:rsid w:val="00790821"/>
    <w:rsid w:val="00791CBC"/>
    <w:rsid w:val="00793272"/>
    <w:rsid w:val="007959B0"/>
    <w:rsid w:val="00795D6C"/>
    <w:rsid w:val="00795FF5"/>
    <w:rsid w:val="0079623C"/>
    <w:rsid w:val="00797B06"/>
    <w:rsid w:val="00797E6C"/>
    <w:rsid w:val="007A1B49"/>
    <w:rsid w:val="007A235C"/>
    <w:rsid w:val="007A2627"/>
    <w:rsid w:val="007A2AAF"/>
    <w:rsid w:val="007A4737"/>
    <w:rsid w:val="007A4DF1"/>
    <w:rsid w:val="007A5328"/>
    <w:rsid w:val="007A5E4D"/>
    <w:rsid w:val="007A73AC"/>
    <w:rsid w:val="007A74D4"/>
    <w:rsid w:val="007A792C"/>
    <w:rsid w:val="007A7D78"/>
    <w:rsid w:val="007B2FB2"/>
    <w:rsid w:val="007B7036"/>
    <w:rsid w:val="007B72FB"/>
    <w:rsid w:val="007C0005"/>
    <w:rsid w:val="007C0DE2"/>
    <w:rsid w:val="007C2E85"/>
    <w:rsid w:val="007C3C6D"/>
    <w:rsid w:val="007C502E"/>
    <w:rsid w:val="007C6F9A"/>
    <w:rsid w:val="007D010E"/>
    <w:rsid w:val="007D14FD"/>
    <w:rsid w:val="007D225C"/>
    <w:rsid w:val="007D436B"/>
    <w:rsid w:val="007D4C12"/>
    <w:rsid w:val="007D5889"/>
    <w:rsid w:val="007D7191"/>
    <w:rsid w:val="007D72B6"/>
    <w:rsid w:val="007E08D4"/>
    <w:rsid w:val="007E0AB8"/>
    <w:rsid w:val="007E1C18"/>
    <w:rsid w:val="007E2277"/>
    <w:rsid w:val="007E31CF"/>
    <w:rsid w:val="007E5271"/>
    <w:rsid w:val="007E54AD"/>
    <w:rsid w:val="007E56E5"/>
    <w:rsid w:val="007E5D2C"/>
    <w:rsid w:val="007E614A"/>
    <w:rsid w:val="007E65EF"/>
    <w:rsid w:val="007F0830"/>
    <w:rsid w:val="007F3B62"/>
    <w:rsid w:val="007F565E"/>
    <w:rsid w:val="007F6644"/>
    <w:rsid w:val="007F79FA"/>
    <w:rsid w:val="00800F83"/>
    <w:rsid w:val="00803018"/>
    <w:rsid w:val="00803230"/>
    <w:rsid w:val="00804697"/>
    <w:rsid w:val="00810361"/>
    <w:rsid w:val="00811042"/>
    <w:rsid w:val="008118D6"/>
    <w:rsid w:val="008147B9"/>
    <w:rsid w:val="008158F9"/>
    <w:rsid w:val="0081678E"/>
    <w:rsid w:val="008167D2"/>
    <w:rsid w:val="00816BA2"/>
    <w:rsid w:val="00816D2C"/>
    <w:rsid w:val="00817765"/>
    <w:rsid w:val="0082035C"/>
    <w:rsid w:val="008209C6"/>
    <w:rsid w:val="00821CD5"/>
    <w:rsid w:val="00822653"/>
    <w:rsid w:val="008238CF"/>
    <w:rsid w:val="0082517D"/>
    <w:rsid w:val="008252D3"/>
    <w:rsid w:val="00825C4C"/>
    <w:rsid w:val="00826D08"/>
    <w:rsid w:val="00826EE4"/>
    <w:rsid w:val="00831672"/>
    <w:rsid w:val="0083277C"/>
    <w:rsid w:val="008327DC"/>
    <w:rsid w:val="008328D1"/>
    <w:rsid w:val="00833557"/>
    <w:rsid w:val="00834156"/>
    <w:rsid w:val="00834B1E"/>
    <w:rsid w:val="00834E85"/>
    <w:rsid w:val="0083568E"/>
    <w:rsid w:val="00835E28"/>
    <w:rsid w:val="0083770B"/>
    <w:rsid w:val="0084323C"/>
    <w:rsid w:val="0084352C"/>
    <w:rsid w:val="0084509A"/>
    <w:rsid w:val="00845BB0"/>
    <w:rsid w:val="008463AE"/>
    <w:rsid w:val="00847115"/>
    <w:rsid w:val="00847FB9"/>
    <w:rsid w:val="008512F5"/>
    <w:rsid w:val="0085223C"/>
    <w:rsid w:val="00853579"/>
    <w:rsid w:val="00853668"/>
    <w:rsid w:val="00853D78"/>
    <w:rsid w:val="008545A5"/>
    <w:rsid w:val="00854B09"/>
    <w:rsid w:val="00854C82"/>
    <w:rsid w:val="008551FE"/>
    <w:rsid w:val="00855EDA"/>
    <w:rsid w:val="00856120"/>
    <w:rsid w:val="008561D0"/>
    <w:rsid w:val="00857D24"/>
    <w:rsid w:val="00860B53"/>
    <w:rsid w:val="00860F17"/>
    <w:rsid w:val="00861428"/>
    <w:rsid w:val="008626ED"/>
    <w:rsid w:val="00863512"/>
    <w:rsid w:val="00863C06"/>
    <w:rsid w:val="00864EC1"/>
    <w:rsid w:val="0086508E"/>
    <w:rsid w:val="0086510B"/>
    <w:rsid w:val="00865909"/>
    <w:rsid w:val="00865A05"/>
    <w:rsid w:val="00866687"/>
    <w:rsid w:val="00867371"/>
    <w:rsid w:val="00870C00"/>
    <w:rsid w:val="00872B96"/>
    <w:rsid w:val="00873977"/>
    <w:rsid w:val="00874F09"/>
    <w:rsid w:val="0087515B"/>
    <w:rsid w:val="00876186"/>
    <w:rsid w:val="00877599"/>
    <w:rsid w:val="00880BF2"/>
    <w:rsid w:val="00880E71"/>
    <w:rsid w:val="00880F04"/>
    <w:rsid w:val="0088150C"/>
    <w:rsid w:val="00882994"/>
    <w:rsid w:val="00882BC6"/>
    <w:rsid w:val="00883081"/>
    <w:rsid w:val="00884B08"/>
    <w:rsid w:val="008852C6"/>
    <w:rsid w:val="00885C7B"/>
    <w:rsid w:val="0088656F"/>
    <w:rsid w:val="00890DD0"/>
    <w:rsid w:val="0089325D"/>
    <w:rsid w:val="008941A7"/>
    <w:rsid w:val="008944A7"/>
    <w:rsid w:val="008955BE"/>
    <w:rsid w:val="008964BD"/>
    <w:rsid w:val="008975B6"/>
    <w:rsid w:val="00897AB4"/>
    <w:rsid w:val="008A02C8"/>
    <w:rsid w:val="008A0CDB"/>
    <w:rsid w:val="008A1B0C"/>
    <w:rsid w:val="008A25B2"/>
    <w:rsid w:val="008A3321"/>
    <w:rsid w:val="008A3413"/>
    <w:rsid w:val="008A40F1"/>
    <w:rsid w:val="008A5F76"/>
    <w:rsid w:val="008B04CA"/>
    <w:rsid w:val="008B0607"/>
    <w:rsid w:val="008B0D1D"/>
    <w:rsid w:val="008B147D"/>
    <w:rsid w:val="008B161F"/>
    <w:rsid w:val="008B202B"/>
    <w:rsid w:val="008B2BBB"/>
    <w:rsid w:val="008B3522"/>
    <w:rsid w:val="008B4B62"/>
    <w:rsid w:val="008B4F21"/>
    <w:rsid w:val="008B5FC8"/>
    <w:rsid w:val="008B714F"/>
    <w:rsid w:val="008B7E2E"/>
    <w:rsid w:val="008C2F18"/>
    <w:rsid w:val="008C56C6"/>
    <w:rsid w:val="008C5D8F"/>
    <w:rsid w:val="008C6F3F"/>
    <w:rsid w:val="008C7646"/>
    <w:rsid w:val="008D18E3"/>
    <w:rsid w:val="008D1B75"/>
    <w:rsid w:val="008D1BAD"/>
    <w:rsid w:val="008D1BF2"/>
    <w:rsid w:val="008D2104"/>
    <w:rsid w:val="008D25AA"/>
    <w:rsid w:val="008D3296"/>
    <w:rsid w:val="008D3675"/>
    <w:rsid w:val="008D4B53"/>
    <w:rsid w:val="008D51FD"/>
    <w:rsid w:val="008D55E5"/>
    <w:rsid w:val="008D5937"/>
    <w:rsid w:val="008D5FED"/>
    <w:rsid w:val="008D6CD6"/>
    <w:rsid w:val="008D6CE6"/>
    <w:rsid w:val="008D6F28"/>
    <w:rsid w:val="008D7FD4"/>
    <w:rsid w:val="008D7FE6"/>
    <w:rsid w:val="008E183F"/>
    <w:rsid w:val="008E1BC2"/>
    <w:rsid w:val="008E1E34"/>
    <w:rsid w:val="008E2EBA"/>
    <w:rsid w:val="008E3381"/>
    <w:rsid w:val="008E3C7A"/>
    <w:rsid w:val="008E3CB1"/>
    <w:rsid w:val="008E4AD7"/>
    <w:rsid w:val="008E4B15"/>
    <w:rsid w:val="008E7057"/>
    <w:rsid w:val="008E7A4D"/>
    <w:rsid w:val="008F0260"/>
    <w:rsid w:val="008F0939"/>
    <w:rsid w:val="008F0CD7"/>
    <w:rsid w:val="008F1047"/>
    <w:rsid w:val="008F173E"/>
    <w:rsid w:val="008F2358"/>
    <w:rsid w:val="008F2E11"/>
    <w:rsid w:val="008F68FA"/>
    <w:rsid w:val="008F7AD3"/>
    <w:rsid w:val="0090050E"/>
    <w:rsid w:val="00901A55"/>
    <w:rsid w:val="00901C1F"/>
    <w:rsid w:val="00901D5C"/>
    <w:rsid w:val="0090273B"/>
    <w:rsid w:val="00902A96"/>
    <w:rsid w:val="00903960"/>
    <w:rsid w:val="00903BF1"/>
    <w:rsid w:val="009040BD"/>
    <w:rsid w:val="0090493E"/>
    <w:rsid w:val="00904B54"/>
    <w:rsid w:val="00904E3F"/>
    <w:rsid w:val="00906432"/>
    <w:rsid w:val="009077AE"/>
    <w:rsid w:val="00910E13"/>
    <w:rsid w:val="009115CD"/>
    <w:rsid w:val="00911976"/>
    <w:rsid w:val="00913159"/>
    <w:rsid w:val="00914003"/>
    <w:rsid w:val="00915C0B"/>
    <w:rsid w:val="00916569"/>
    <w:rsid w:val="00916989"/>
    <w:rsid w:val="009169FA"/>
    <w:rsid w:val="00920128"/>
    <w:rsid w:val="00921863"/>
    <w:rsid w:val="00921A7E"/>
    <w:rsid w:val="00921D31"/>
    <w:rsid w:val="0092356E"/>
    <w:rsid w:val="00923F5C"/>
    <w:rsid w:val="009241AB"/>
    <w:rsid w:val="00925AF3"/>
    <w:rsid w:val="009261D5"/>
    <w:rsid w:val="0092632D"/>
    <w:rsid w:val="00926B92"/>
    <w:rsid w:val="009300C4"/>
    <w:rsid w:val="00931938"/>
    <w:rsid w:val="00931EDC"/>
    <w:rsid w:val="00932176"/>
    <w:rsid w:val="00932BD4"/>
    <w:rsid w:val="0093364E"/>
    <w:rsid w:val="009338EB"/>
    <w:rsid w:val="009425B7"/>
    <w:rsid w:val="009452E4"/>
    <w:rsid w:val="00946E26"/>
    <w:rsid w:val="00947BE5"/>
    <w:rsid w:val="00950812"/>
    <w:rsid w:val="00951002"/>
    <w:rsid w:val="00951E6D"/>
    <w:rsid w:val="009524E1"/>
    <w:rsid w:val="0095316A"/>
    <w:rsid w:val="009531E5"/>
    <w:rsid w:val="00953A7C"/>
    <w:rsid w:val="00954489"/>
    <w:rsid w:val="00954BA6"/>
    <w:rsid w:val="0095788B"/>
    <w:rsid w:val="009622B7"/>
    <w:rsid w:val="00963FF4"/>
    <w:rsid w:val="009646F4"/>
    <w:rsid w:val="009652D3"/>
    <w:rsid w:val="0096555C"/>
    <w:rsid w:val="00966961"/>
    <w:rsid w:val="00966D64"/>
    <w:rsid w:val="009706D0"/>
    <w:rsid w:val="009715B9"/>
    <w:rsid w:val="00973F33"/>
    <w:rsid w:val="009747EE"/>
    <w:rsid w:val="0097509F"/>
    <w:rsid w:val="009751CE"/>
    <w:rsid w:val="00975716"/>
    <w:rsid w:val="00977DEC"/>
    <w:rsid w:val="00981FA7"/>
    <w:rsid w:val="009829C9"/>
    <w:rsid w:val="00983533"/>
    <w:rsid w:val="009842EC"/>
    <w:rsid w:val="009862B5"/>
    <w:rsid w:val="009902F6"/>
    <w:rsid w:val="009907F2"/>
    <w:rsid w:val="00990EDE"/>
    <w:rsid w:val="00992ACF"/>
    <w:rsid w:val="009932FD"/>
    <w:rsid w:val="00994187"/>
    <w:rsid w:val="00994C4B"/>
    <w:rsid w:val="00996C37"/>
    <w:rsid w:val="009A211F"/>
    <w:rsid w:val="009A4BEF"/>
    <w:rsid w:val="009A50F2"/>
    <w:rsid w:val="009B16A2"/>
    <w:rsid w:val="009B24F6"/>
    <w:rsid w:val="009B4C0A"/>
    <w:rsid w:val="009B5B26"/>
    <w:rsid w:val="009B6202"/>
    <w:rsid w:val="009B742B"/>
    <w:rsid w:val="009B7C24"/>
    <w:rsid w:val="009C16EC"/>
    <w:rsid w:val="009C29B4"/>
    <w:rsid w:val="009C2B82"/>
    <w:rsid w:val="009C4D41"/>
    <w:rsid w:val="009C69EE"/>
    <w:rsid w:val="009D2A94"/>
    <w:rsid w:val="009D32AC"/>
    <w:rsid w:val="009D35B8"/>
    <w:rsid w:val="009D4DB2"/>
    <w:rsid w:val="009D60B0"/>
    <w:rsid w:val="009D6E8A"/>
    <w:rsid w:val="009D7B68"/>
    <w:rsid w:val="009E3068"/>
    <w:rsid w:val="009E3DBA"/>
    <w:rsid w:val="009E46AE"/>
    <w:rsid w:val="009E60D7"/>
    <w:rsid w:val="009F0284"/>
    <w:rsid w:val="009F0663"/>
    <w:rsid w:val="009F0C9A"/>
    <w:rsid w:val="009F0F18"/>
    <w:rsid w:val="009F1100"/>
    <w:rsid w:val="009F12B8"/>
    <w:rsid w:val="009F1BD6"/>
    <w:rsid w:val="009F298F"/>
    <w:rsid w:val="009F30D2"/>
    <w:rsid w:val="009F34BC"/>
    <w:rsid w:val="009F4B0A"/>
    <w:rsid w:val="009F5F72"/>
    <w:rsid w:val="009F74D9"/>
    <w:rsid w:val="00A040FB"/>
    <w:rsid w:val="00A055A9"/>
    <w:rsid w:val="00A05FD2"/>
    <w:rsid w:val="00A06AAF"/>
    <w:rsid w:val="00A06AE2"/>
    <w:rsid w:val="00A06D1D"/>
    <w:rsid w:val="00A07F79"/>
    <w:rsid w:val="00A12148"/>
    <w:rsid w:val="00A13D54"/>
    <w:rsid w:val="00A13FB6"/>
    <w:rsid w:val="00A14357"/>
    <w:rsid w:val="00A1474B"/>
    <w:rsid w:val="00A148B6"/>
    <w:rsid w:val="00A14D6D"/>
    <w:rsid w:val="00A15014"/>
    <w:rsid w:val="00A15D3C"/>
    <w:rsid w:val="00A176E3"/>
    <w:rsid w:val="00A20804"/>
    <w:rsid w:val="00A20FA2"/>
    <w:rsid w:val="00A226DB"/>
    <w:rsid w:val="00A241CC"/>
    <w:rsid w:val="00A24258"/>
    <w:rsid w:val="00A2470A"/>
    <w:rsid w:val="00A24FB8"/>
    <w:rsid w:val="00A25173"/>
    <w:rsid w:val="00A26917"/>
    <w:rsid w:val="00A27408"/>
    <w:rsid w:val="00A3126A"/>
    <w:rsid w:val="00A32C47"/>
    <w:rsid w:val="00A32F87"/>
    <w:rsid w:val="00A333CE"/>
    <w:rsid w:val="00A34EDF"/>
    <w:rsid w:val="00A35E42"/>
    <w:rsid w:val="00A370EA"/>
    <w:rsid w:val="00A377BC"/>
    <w:rsid w:val="00A378CA"/>
    <w:rsid w:val="00A42226"/>
    <w:rsid w:val="00A42CEB"/>
    <w:rsid w:val="00A431ED"/>
    <w:rsid w:val="00A43BDC"/>
    <w:rsid w:val="00A43D12"/>
    <w:rsid w:val="00A4499E"/>
    <w:rsid w:val="00A4641B"/>
    <w:rsid w:val="00A47EAC"/>
    <w:rsid w:val="00A506D6"/>
    <w:rsid w:val="00A51658"/>
    <w:rsid w:val="00A5281C"/>
    <w:rsid w:val="00A53654"/>
    <w:rsid w:val="00A540A4"/>
    <w:rsid w:val="00A559CF"/>
    <w:rsid w:val="00A55D13"/>
    <w:rsid w:val="00A62FC1"/>
    <w:rsid w:val="00A63425"/>
    <w:rsid w:val="00A64F22"/>
    <w:rsid w:val="00A67155"/>
    <w:rsid w:val="00A67B67"/>
    <w:rsid w:val="00A67DC1"/>
    <w:rsid w:val="00A703CE"/>
    <w:rsid w:val="00A7178A"/>
    <w:rsid w:val="00A7179E"/>
    <w:rsid w:val="00A72838"/>
    <w:rsid w:val="00A72B2F"/>
    <w:rsid w:val="00A73F9F"/>
    <w:rsid w:val="00A740F8"/>
    <w:rsid w:val="00A74844"/>
    <w:rsid w:val="00A80112"/>
    <w:rsid w:val="00A815DE"/>
    <w:rsid w:val="00A83265"/>
    <w:rsid w:val="00A83623"/>
    <w:rsid w:val="00A83A87"/>
    <w:rsid w:val="00A854CD"/>
    <w:rsid w:val="00A85820"/>
    <w:rsid w:val="00A85E52"/>
    <w:rsid w:val="00A8709F"/>
    <w:rsid w:val="00A87838"/>
    <w:rsid w:val="00A91F68"/>
    <w:rsid w:val="00A93008"/>
    <w:rsid w:val="00A940BB"/>
    <w:rsid w:val="00A945FB"/>
    <w:rsid w:val="00A94C7A"/>
    <w:rsid w:val="00A952CC"/>
    <w:rsid w:val="00A953E8"/>
    <w:rsid w:val="00A96477"/>
    <w:rsid w:val="00AA2325"/>
    <w:rsid w:val="00AA2AC5"/>
    <w:rsid w:val="00AA3765"/>
    <w:rsid w:val="00AA3D25"/>
    <w:rsid w:val="00AA5614"/>
    <w:rsid w:val="00AA6E5D"/>
    <w:rsid w:val="00AA7034"/>
    <w:rsid w:val="00AB0065"/>
    <w:rsid w:val="00AB00AF"/>
    <w:rsid w:val="00AB1E60"/>
    <w:rsid w:val="00AB2D04"/>
    <w:rsid w:val="00AB369F"/>
    <w:rsid w:val="00AB6E4A"/>
    <w:rsid w:val="00AB7337"/>
    <w:rsid w:val="00AB78C7"/>
    <w:rsid w:val="00AB7CC2"/>
    <w:rsid w:val="00AC16FA"/>
    <w:rsid w:val="00AC23DC"/>
    <w:rsid w:val="00AC2C3F"/>
    <w:rsid w:val="00AC3115"/>
    <w:rsid w:val="00AC517B"/>
    <w:rsid w:val="00AC5D0B"/>
    <w:rsid w:val="00AC61CE"/>
    <w:rsid w:val="00AD0DF7"/>
    <w:rsid w:val="00AD1459"/>
    <w:rsid w:val="00AD1E10"/>
    <w:rsid w:val="00AD2888"/>
    <w:rsid w:val="00AD2BDD"/>
    <w:rsid w:val="00AD7601"/>
    <w:rsid w:val="00AD7DBE"/>
    <w:rsid w:val="00AD7EFA"/>
    <w:rsid w:val="00AE0113"/>
    <w:rsid w:val="00AE0D3C"/>
    <w:rsid w:val="00AE23B2"/>
    <w:rsid w:val="00AE2513"/>
    <w:rsid w:val="00AE4443"/>
    <w:rsid w:val="00AE45C1"/>
    <w:rsid w:val="00AE4925"/>
    <w:rsid w:val="00AE57CE"/>
    <w:rsid w:val="00AE6685"/>
    <w:rsid w:val="00AE7A92"/>
    <w:rsid w:val="00AF0BBD"/>
    <w:rsid w:val="00AF20E6"/>
    <w:rsid w:val="00AF2F78"/>
    <w:rsid w:val="00AF3094"/>
    <w:rsid w:val="00AF5108"/>
    <w:rsid w:val="00AF6A5E"/>
    <w:rsid w:val="00AF6C7F"/>
    <w:rsid w:val="00B00112"/>
    <w:rsid w:val="00B01B7E"/>
    <w:rsid w:val="00B01F3D"/>
    <w:rsid w:val="00B02A8B"/>
    <w:rsid w:val="00B02D8B"/>
    <w:rsid w:val="00B02EB4"/>
    <w:rsid w:val="00B0360B"/>
    <w:rsid w:val="00B03AA1"/>
    <w:rsid w:val="00B03C76"/>
    <w:rsid w:val="00B040CA"/>
    <w:rsid w:val="00B048C2"/>
    <w:rsid w:val="00B04D81"/>
    <w:rsid w:val="00B05283"/>
    <w:rsid w:val="00B058B6"/>
    <w:rsid w:val="00B10F8E"/>
    <w:rsid w:val="00B11A11"/>
    <w:rsid w:val="00B1368C"/>
    <w:rsid w:val="00B14707"/>
    <w:rsid w:val="00B14E4D"/>
    <w:rsid w:val="00B14FF4"/>
    <w:rsid w:val="00B15EC0"/>
    <w:rsid w:val="00B168C4"/>
    <w:rsid w:val="00B169AB"/>
    <w:rsid w:val="00B21796"/>
    <w:rsid w:val="00B22299"/>
    <w:rsid w:val="00B24667"/>
    <w:rsid w:val="00B30BAA"/>
    <w:rsid w:val="00B311C2"/>
    <w:rsid w:val="00B31951"/>
    <w:rsid w:val="00B32B89"/>
    <w:rsid w:val="00B33A35"/>
    <w:rsid w:val="00B35407"/>
    <w:rsid w:val="00B36AF4"/>
    <w:rsid w:val="00B40305"/>
    <w:rsid w:val="00B420A9"/>
    <w:rsid w:val="00B429A6"/>
    <w:rsid w:val="00B42DA7"/>
    <w:rsid w:val="00B43C79"/>
    <w:rsid w:val="00B44964"/>
    <w:rsid w:val="00B4651D"/>
    <w:rsid w:val="00B46E09"/>
    <w:rsid w:val="00B471D4"/>
    <w:rsid w:val="00B51023"/>
    <w:rsid w:val="00B514D0"/>
    <w:rsid w:val="00B5164E"/>
    <w:rsid w:val="00B52F65"/>
    <w:rsid w:val="00B53858"/>
    <w:rsid w:val="00B55AF3"/>
    <w:rsid w:val="00B61767"/>
    <w:rsid w:val="00B61E47"/>
    <w:rsid w:val="00B642C0"/>
    <w:rsid w:val="00B64925"/>
    <w:rsid w:val="00B65675"/>
    <w:rsid w:val="00B660F3"/>
    <w:rsid w:val="00B67C68"/>
    <w:rsid w:val="00B67F19"/>
    <w:rsid w:val="00B71665"/>
    <w:rsid w:val="00B716EC"/>
    <w:rsid w:val="00B71BDF"/>
    <w:rsid w:val="00B72A2F"/>
    <w:rsid w:val="00B72A8D"/>
    <w:rsid w:val="00B733B1"/>
    <w:rsid w:val="00B73D71"/>
    <w:rsid w:val="00B750C1"/>
    <w:rsid w:val="00B7510D"/>
    <w:rsid w:val="00B752D5"/>
    <w:rsid w:val="00B761EB"/>
    <w:rsid w:val="00B76FEC"/>
    <w:rsid w:val="00B77BED"/>
    <w:rsid w:val="00B77CB3"/>
    <w:rsid w:val="00B82E2A"/>
    <w:rsid w:val="00B84B75"/>
    <w:rsid w:val="00B85367"/>
    <w:rsid w:val="00B8544A"/>
    <w:rsid w:val="00B85FAD"/>
    <w:rsid w:val="00B87AE5"/>
    <w:rsid w:val="00B901E9"/>
    <w:rsid w:val="00B9127F"/>
    <w:rsid w:val="00B934C8"/>
    <w:rsid w:val="00B9613E"/>
    <w:rsid w:val="00BA1583"/>
    <w:rsid w:val="00BA1D26"/>
    <w:rsid w:val="00BA29A3"/>
    <w:rsid w:val="00BA3868"/>
    <w:rsid w:val="00BA55B1"/>
    <w:rsid w:val="00BA578C"/>
    <w:rsid w:val="00BA621D"/>
    <w:rsid w:val="00BA68D4"/>
    <w:rsid w:val="00BA7768"/>
    <w:rsid w:val="00BB0DC6"/>
    <w:rsid w:val="00BB187A"/>
    <w:rsid w:val="00BB1904"/>
    <w:rsid w:val="00BB1CFE"/>
    <w:rsid w:val="00BB24CB"/>
    <w:rsid w:val="00BB3380"/>
    <w:rsid w:val="00BB3FB3"/>
    <w:rsid w:val="00BB444E"/>
    <w:rsid w:val="00BB5167"/>
    <w:rsid w:val="00BB5259"/>
    <w:rsid w:val="00BB5AE4"/>
    <w:rsid w:val="00BB74C5"/>
    <w:rsid w:val="00BB74CD"/>
    <w:rsid w:val="00BC0B8C"/>
    <w:rsid w:val="00BC0E04"/>
    <w:rsid w:val="00BC29CD"/>
    <w:rsid w:val="00BC43D5"/>
    <w:rsid w:val="00BC5F6A"/>
    <w:rsid w:val="00BD07E3"/>
    <w:rsid w:val="00BD14E7"/>
    <w:rsid w:val="00BD248F"/>
    <w:rsid w:val="00BD4367"/>
    <w:rsid w:val="00BD511E"/>
    <w:rsid w:val="00BD676B"/>
    <w:rsid w:val="00BD7660"/>
    <w:rsid w:val="00BE0FBB"/>
    <w:rsid w:val="00BE1F57"/>
    <w:rsid w:val="00BE31D4"/>
    <w:rsid w:val="00BE3703"/>
    <w:rsid w:val="00BE3B32"/>
    <w:rsid w:val="00BE3FC8"/>
    <w:rsid w:val="00BE5A13"/>
    <w:rsid w:val="00BE5A90"/>
    <w:rsid w:val="00BE69C6"/>
    <w:rsid w:val="00BE6A5F"/>
    <w:rsid w:val="00BF0D7E"/>
    <w:rsid w:val="00BF26FF"/>
    <w:rsid w:val="00BF2978"/>
    <w:rsid w:val="00BF2A8B"/>
    <w:rsid w:val="00BF472A"/>
    <w:rsid w:val="00BF5206"/>
    <w:rsid w:val="00BF5638"/>
    <w:rsid w:val="00BF6523"/>
    <w:rsid w:val="00BF772E"/>
    <w:rsid w:val="00BF7C24"/>
    <w:rsid w:val="00C012BF"/>
    <w:rsid w:val="00C017F4"/>
    <w:rsid w:val="00C0194F"/>
    <w:rsid w:val="00C01B22"/>
    <w:rsid w:val="00C03AC4"/>
    <w:rsid w:val="00C05BD1"/>
    <w:rsid w:val="00C064FF"/>
    <w:rsid w:val="00C0709A"/>
    <w:rsid w:val="00C07273"/>
    <w:rsid w:val="00C07A2A"/>
    <w:rsid w:val="00C11307"/>
    <w:rsid w:val="00C11ACD"/>
    <w:rsid w:val="00C11BA3"/>
    <w:rsid w:val="00C129E0"/>
    <w:rsid w:val="00C1355D"/>
    <w:rsid w:val="00C14839"/>
    <w:rsid w:val="00C14E60"/>
    <w:rsid w:val="00C15426"/>
    <w:rsid w:val="00C1633D"/>
    <w:rsid w:val="00C16BF4"/>
    <w:rsid w:val="00C16C2A"/>
    <w:rsid w:val="00C171CC"/>
    <w:rsid w:val="00C17370"/>
    <w:rsid w:val="00C21B12"/>
    <w:rsid w:val="00C22A08"/>
    <w:rsid w:val="00C24C61"/>
    <w:rsid w:val="00C25323"/>
    <w:rsid w:val="00C25944"/>
    <w:rsid w:val="00C2686F"/>
    <w:rsid w:val="00C26A96"/>
    <w:rsid w:val="00C2715B"/>
    <w:rsid w:val="00C273B8"/>
    <w:rsid w:val="00C31F2A"/>
    <w:rsid w:val="00C334C5"/>
    <w:rsid w:val="00C34020"/>
    <w:rsid w:val="00C34A9A"/>
    <w:rsid w:val="00C34B8A"/>
    <w:rsid w:val="00C36C32"/>
    <w:rsid w:val="00C36F86"/>
    <w:rsid w:val="00C37060"/>
    <w:rsid w:val="00C376B3"/>
    <w:rsid w:val="00C400F3"/>
    <w:rsid w:val="00C40836"/>
    <w:rsid w:val="00C40893"/>
    <w:rsid w:val="00C43409"/>
    <w:rsid w:val="00C43E3C"/>
    <w:rsid w:val="00C44C31"/>
    <w:rsid w:val="00C45977"/>
    <w:rsid w:val="00C469B9"/>
    <w:rsid w:val="00C473C6"/>
    <w:rsid w:val="00C50978"/>
    <w:rsid w:val="00C50E31"/>
    <w:rsid w:val="00C53E3F"/>
    <w:rsid w:val="00C5425D"/>
    <w:rsid w:val="00C54BDD"/>
    <w:rsid w:val="00C60FFA"/>
    <w:rsid w:val="00C61D4F"/>
    <w:rsid w:val="00C61F28"/>
    <w:rsid w:val="00C6295C"/>
    <w:rsid w:val="00C62D2B"/>
    <w:rsid w:val="00C6535C"/>
    <w:rsid w:val="00C6540B"/>
    <w:rsid w:val="00C65900"/>
    <w:rsid w:val="00C65AF5"/>
    <w:rsid w:val="00C66FB1"/>
    <w:rsid w:val="00C672E9"/>
    <w:rsid w:val="00C67BC8"/>
    <w:rsid w:val="00C71A7B"/>
    <w:rsid w:val="00C724BE"/>
    <w:rsid w:val="00C7322A"/>
    <w:rsid w:val="00C742B6"/>
    <w:rsid w:val="00C74500"/>
    <w:rsid w:val="00C745CE"/>
    <w:rsid w:val="00C7596C"/>
    <w:rsid w:val="00C75EBE"/>
    <w:rsid w:val="00C7600C"/>
    <w:rsid w:val="00C76296"/>
    <w:rsid w:val="00C7692A"/>
    <w:rsid w:val="00C77008"/>
    <w:rsid w:val="00C7748F"/>
    <w:rsid w:val="00C802C7"/>
    <w:rsid w:val="00C81D56"/>
    <w:rsid w:val="00C83548"/>
    <w:rsid w:val="00C83D7C"/>
    <w:rsid w:val="00C859FE"/>
    <w:rsid w:val="00C85E61"/>
    <w:rsid w:val="00C91EF2"/>
    <w:rsid w:val="00C92655"/>
    <w:rsid w:val="00C9265B"/>
    <w:rsid w:val="00C92E5D"/>
    <w:rsid w:val="00C93862"/>
    <w:rsid w:val="00C93E78"/>
    <w:rsid w:val="00C93FEE"/>
    <w:rsid w:val="00C94CF4"/>
    <w:rsid w:val="00C96DAD"/>
    <w:rsid w:val="00C9712E"/>
    <w:rsid w:val="00C971EE"/>
    <w:rsid w:val="00C97DC1"/>
    <w:rsid w:val="00CA0358"/>
    <w:rsid w:val="00CA0745"/>
    <w:rsid w:val="00CA0E92"/>
    <w:rsid w:val="00CA202C"/>
    <w:rsid w:val="00CA2AD7"/>
    <w:rsid w:val="00CA395F"/>
    <w:rsid w:val="00CA3FED"/>
    <w:rsid w:val="00CA56B8"/>
    <w:rsid w:val="00CA5928"/>
    <w:rsid w:val="00CA5C61"/>
    <w:rsid w:val="00CA630B"/>
    <w:rsid w:val="00CA642E"/>
    <w:rsid w:val="00CB0698"/>
    <w:rsid w:val="00CB190B"/>
    <w:rsid w:val="00CB67D3"/>
    <w:rsid w:val="00CC024B"/>
    <w:rsid w:val="00CC1EDC"/>
    <w:rsid w:val="00CC21B0"/>
    <w:rsid w:val="00CC3EFB"/>
    <w:rsid w:val="00CC4A85"/>
    <w:rsid w:val="00CC4E34"/>
    <w:rsid w:val="00CC622A"/>
    <w:rsid w:val="00CC6458"/>
    <w:rsid w:val="00CD08B4"/>
    <w:rsid w:val="00CD0B3A"/>
    <w:rsid w:val="00CD0ED3"/>
    <w:rsid w:val="00CD132A"/>
    <w:rsid w:val="00CD1BE3"/>
    <w:rsid w:val="00CD1E3D"/>
    <w:rsid w:val="00CD23A1"/>
    <w:rsid w:val="00CD3B83"/>
    <w:rsid w:val="00CD4E32"/>
    <w:rsid w:val="00CD598C"/>
    <w:rsid w:val="00CD6DE2"/>
    <w:rsid w:val="00CD7420"/>
    <w:rsid w:val="00CD7922"/>
    <w:rsid w:val="00CE0B39"/>
    <w:rsid w:val="00CE0CCA"/>
    <w:rsid w:val="00CE0D49"/>
    <w:rsid w:val="00CE163D"/>
    <w:rsid w:val="00CE2334"/>
    <w:rsid w:val="00CE3577"/>
    <w:rsid w:val="00CE4003"/>
    <w:rsid w:val="00CE4928"/>
    <w:rsid w:val="00CE55DB"/>
    <w:rsid w:val="00CE6083"/>
    <w:rsid w:val="00CE6B26"/>
    <w:rsid w:val="00CE71DA"/>
    <w:rsid w:val="00CE71EB"/>
    <w:rsid w:val="00CF0433"/>
    <w:rsid w:val="00CF1D51"/>
    <w:rsid w:val="00CF2383"/>
    <w:rsid w:val="00CF3740"/>
    <w:rsid w:val="00CF5548"/>
    <w:rsid w:val="00CF775C"/>
    <w:rsid w:val="00CF7811"/>
    <w:rsid w:val="00CF7B2C"/>
    <w:rsid w:val="00CF7D19"/>
    <w:rsid w:val="00D00190"/>
    <w:rsid w:val="00D004AE"/>
    <w:rsid w:val="00D00779"/>
    <w:rsid w:val="00D007F1"/>
    <w:rsid w:val="00D020E6"/>
    <w:rsid w:val="00D02A38"/>
    <w:rsid w:val="00D02B52"/>
    <w:rsid w:val="00D0444E"/>
    <w:rsid w:val="00D04C13"/>
    <w:rsid w:val="00D05216"/>
    <w:rsid w:val="00D05AFD"/>
    <w:rsid w:val="00D06096"/>
    <w:rsid w:val="00D0685F"/>
    <w:rsid w:val="00D06ABB"/>
    <w:rsid w:val="00D07F66"/>
    <w:rsid w:val="00D10479"/>
    <w:rsid w:val="00D10600"/>
    <w:rsid w:val="00D11F14"/>
    <w:rsid w:val="00D13AF9"/>
    <w:rsid w:val="00D14C86"/>
    <w:rsid w:val="00D1679F"/>
    <w:rsid w:val="00D16B21"/>
    <w:rsid w:val="00D16C6C"/>
    <w:rsid w:val="00D17321"/>
    <w:rsid w:val="00D17F95"/>
    <w:rsid w:val="00D201CE"/>
    <w:rsid w:val="00D20465"/>
    <w:rsid w:val="00D20982"/>
    <w:rsid w:val="00D21271"/>
    <w:rsid w:val="00D22AEC"/>
    <w:rsid w:val="00D22E7F"/>
    <w:rsid w:val="00D2415C"/>
    <w:rsid w:val="00D24FB8"/>
    <w:rsid w:val="00D25980"/>
    <w:rsid w:val="00D25B3B"/>
    <w:rsid w:val="00D25F93"/>
    <w:rsid w:val="00D26BC8"/>
    <w:rsid w:val="00D27484"/>
    <w:rsid w:val="00D30DDB"/>
    <w:rsid w:val="00D31ED3"/>
    <w:rsid w:val="00D32BFA"/>
    <w:rsid w:val="00D343F7"/>
    <w:rsid w:val="00D35076"/>
    <w:rsid w:val="00D36B2B"/>
    <w:rsid w:val="00D40D77"/>
    <w:rsid w:val="00D41687"/>
    <w:rsid w:val="00D41D6C"/>
    <w:rsid w:val="00D41F5D"/>
    <w:rsid w:val="00D4276F"/>
    <w:rsid w:val="00D429A7"/>
    <w:rsid w:val="00D437DD"/>
    <w:rsid w:val="00D44B69"/>
    <w:rsid w:val="00D44BD4"/>
    <w:rsid w:val="00D46E1F"/>
    <w:rsid w:val="00D4733A"/>
    <w:rsid w:val="00D5017D"/>
    <w:rsid w:val="00D5236D"/>
    <w:rsid w:val="00D524A2"/>
    <w:rsid w:val="00D52E23"/>
    <w:rsid w:val="00D5358F"/>
    <w:rsid w:val="00D54D0C"/>
    <w:rsid w:val="00D558E0"/>
    <w:rsid w:val="00D55CD5"/>
    <w:rsid w:val="00D56BD9"/>
    <w:rsid w:val="00D6093C"/>
    <w:rsid w:val="00D62910"/>
    <w:rsid w:val="00D632C6"/>
    <w:rsid w:val="00D63DFE"/>
    <w:rsid w:val="00D6453F"/>
    <w:rsid w:val="00D64C60"/>
    <w:rsid w:val="00D65F1C"/>
    <w:rsid w:val="00D663DF"/>
    <w:rsid w:val="00D667C8"/>
    <w:rsid w:val="00D66910"/>
    <w:rsid w:val="00D67D78"/>
    <w:rsid w:val="00D70362"/>
    <w:rsid w:val="00D708D1"/>
    <w:rsid w:val="00D71299"/>
    <w:rsid w:val="00D72493"/>
    <w:rsid w:val="00D7322D"/>
    <w:rsid w:val="00D73355"/>
    <w:rsid w:val="00D73F1B"/>
    <w:rsid w:val="00D74619"/>
    <w:rsid w:val="00D74720"/>
    <w:rsid w:val="00D81938"/>
    <w:rsid w:val="00D81C30"/>
    <w:rsid w:val="00D82094"/>
    <w:rsid w:val="00D823AE"/>
    <w:rsid w:val="00D8312D"/>
    <w:rsid w:val="00D84149"/>
    <w:rsid w:val="00D85028"/>
    <w:rsid w:val="00D85157"/>
    <w:rsid w:val="00D9100C"/>
    <w:rsid w:val="00D913DF"/>
    <w:rsid w:val="00D926E3"/>
    <w:rsid w:val="00D92C44"/>
    <w:rsid w:val="00D92D59"/>
    <w:rsid w:val="00D93DB8"/>
    <w:rsid w:val="00D944E7"/>
    <w:rsid w:val="00D94CF4"/>
    <w:rsid w:val="00D9706E"/>
    <w:rsid w:val="00D9789D"/>
    <w:rsid w:val="00DA2752"/>
    <w:rsid w:val="00DA415B"/>
    <w:rsid w:val="00DA462C"/>
    <w:rsid w:val="00DA4E3A"/>
    <w:rsid w:val="00DA60BA"/>
    <w:rsid w:val="00DA7098"/>
    <w:rsid w:val="00DA7766"/>
    <w:rsid w:val="00DA7CFC"/>
    <w:rsid w:val="00DB010C"/>
    <w:rsid w:val="00DB0C76"/>
    <w:rsid w:val="00DB0ED3"/>
    <w:rsid w:val="00DB1056"/>
    <w:rsid w:val="00DB379B"/>
    <w:rsid w:val="00DB3FD4"/>
    <w:rsid w:val="00DB49B8"/>
    <w:rsid w:val="00DB4E83"/>
    <w:rsid w:val="00DB51D6"/>
    <w:rsid w:val="00DB52C5"/>
    <w:rsid w:val="00DB6113"/>
    <w:rsid w:val="00DB6740"/>
    <w:rsid w:val="00DB6DED"/>
    <w:rsid w:val="00DB6E54"/>
    <w:rsid w:val="00DB6E68"/>
    <w:rsid w:val="00DC066F"/>
    <w:rsid w:val="00DC0841"/>
    <w:rsid w:val="00DC1162"/>
    <w:rsid w:val="00DC1D82"/>
    <w:rsid w:val="00DC203E"/>
    <w:rsid w:val="00DC21DA"/>
    <w:rsid w:val="00DC2EA3"/>
    <w:rsid w:val="00DC31CC"/>
    <w:rsid w:val="00DC330D"/>
    <w:rsid w:val="00DC3329"/>
    <w:rsid w:val="00DC383A"/>
    <w:rsid w:val="00DC4038"/>
    <w:rsid w:val="00DC4A93"/>
    <w:rsid w:val="00DD14FA"/>
    <w:rsid w:val="00DD2527"/>
    <w:rsid w:val="00DD2FC8"/>
    <w:rsid w:val="00DD427A"/>
    <w:rsid w:val="00DD4B51"/>
    <w:rsid w:val="00DD55E5"/>
    <w:rsid w:val="00DE220E"/>
    <w:rsid w:val="00DE2F41"/>
    <w:rsid w:val="00DE3106"/>
    <w:rsid w:val="00DE3AE7"/>
    <w:rsid w:val="00DE3FF5"/>
    <w:rsid w:val="00DE402B"/>
    <w:rsid w:val="00DF048C"/>
    <w:rsid w:val="00DF0BF1"/>
    <w:rsid w:val="00DF1F55"/>
    <w:rsid w:val="00DF289A"/>
    <w:rsid w:val="00DF4C96"/>
    <w:rsid w:val="00DF6A74"/>
    <w:rsid w:val="00DF7250"/>
    <w:rsid w:val="00DF79F0"/>
    <w:rsid w:val="00E01711"/>
    <w:rsid w:val="00E018BA"/>
    <w:rsid w:val="00E02301"/>
    <w:rsid w:val="00E0247A"/>
    <w:rsid w:val="00E042BA"/>
    <w:rsid w:val="00E0459F"/>
    <w:rsid w:val="00E04D42"/>
    <w:rsid w:val="00E05BE5"/>
    <w:rsid w:val="00E06019"/>
    <w:rsid w:val="00E063BC"/>
    <w:rsid w:val="00E06D68"/>
    <w:rsid w:val="00E07808"/>
    <w:rsid w:val="00E10BAD"/>
    <w:rsid w:val="00E11E47"/>
    <w:rsid w:val="00E11F85"/>
    <w:rsid w:val="00E14307"/>
    <w:rsid w:val="00E14B33"/>
    <w:rsid w:val="00E15CBE"/>
    <w:rsid w:val="00E15E3F"/>
    <w:rsid w:val="00E15F5C"/>
    <w:rsid w:val="00E1609A"/>
    <w:rsid w:val="00E210F8"/>
    <w:rsid w:val="00E21250"/>
    <w:rsid w:val="00E22155"/>
    <w:rsid w:val="00E2239A"/>
    <w:rsid w:val="00E226D3"/>
    <w:rsid w:val="00E24D6E"/>
    <w:rsid w:val="00E25112"/>
    <w:rsid w:val="00E258B6"/>
    <w:rsid w:val="00E2639D"/>
    <w:rsid w:val="00E302BE"/>
    <w:rsid w:val="00E3075E"/>
    <w:rsid w:val="00E32025"/>
    <w:rsid w:val="00E33466"/>
    <w:rsid w:val="00E34418"/>
    <w:rsid w:val="00E34ABD"/>
    <w:rsid w:val="00E35B67"/>
    <w:rsid w:val="00E35C53"/>
    <w:rsid w:val="00E36D72"/>
    <w:rsid w:val="00E36E5E"/>
    <w:rsid w:val="00E40CE1"/>
    <w:rsid w:val="00E44427"/>
    <w:rsid w:val="00E453CB"/>
    <w:rsid w:val="00E45C6E"/>
    <w:rsid w:val="00E46234"/>
    <w:rsid w:val="00E46398"/>
    <w:rsid w:val="00E47072"/>
    <w:rsid w:val="00E5258E"/>
    <w:rsid w:val="00E53903"/>
    <w:rsid w:val="00E53AD3"/>
    <w:rsid w:val="00E54435"/>
    <w:rsid w:val="00E557B4"/>
    <w:rsid w:val="00E56548"/>
    <w:rsid w:val="00E61FC1"/>
    <w:rsid w:val="00E6247C"/>
    <w:rsid w:val="00E632F8"/>
    <w:rsid w:val="00E634BA"/>
    <w:rsid w:val="00E637F8"/>
    <w:rsid w:val="00E63AA0"/>
    <w:rsid w:val="00E64A06"/>
    <w:rsid w:val="00E652B5"/>
    <w:rsid w:val="00E66431"/>
    <w:rsid w:val="00E710F8"/>
    <w:rsid w:val="00E71DB5"/>
    <w:rsid w:val="00E71F95"/>
    <w:rsid w:val="00E725A0"/>
    <w:rsid w:val="00E73565"/>
    <w:rsid w:val="00E73967"/>
    <w:rsid w:val="00E73A0E"/>
    <w:rsid w:val="00E73E3A"/>
    <w:rsid w:val="00E74227"/>
    <w:rsid w:val="00E74235"/>
    <w:rsid w:val="00E74295"/>
    <w:rsid w:val="00E755E5"/>
    <w:rsid w:val="00E76153"/>
    <w:rsid w:val="00E76192"/>
    <w:rsid w:val="00E769F7"/>
    <w:rsid w:val="00E76E18"/>
    <w:rsid w:val="00E775EA"/>
    <w:rsid w:val="00E77A03"/>
    <w:rsid w:val="00E80B90"/>
    <w:rsid w:val="00E812EA"/>
    <w:rsid w:val="00E82776"/>
    <w:rsid w:val="00E82926"/>
    <w:rsid w:val="00E838FC"/>
    <w:rsid w:val="00E839CC"/>
    <w:rsid w:val="00E84A5E"/>
    <w:rsid w:val="00E84B21"/>
    <w:rsid w:val="00E8528A"/>
    <w:rsid w:val="00E8541C"/>
    <w:rsid w:val="00E85CD7"/>
    <w:rsid w:val="00E861DE"/>
    <w:rsid w:val="00E90A07"/>
    <w:rsid w:val="00E915C3"/>
    <w:rsid w:val="00E91846"/>
    <w:rsid w:val="00E91B1E"/>
    <w:rsid w:val="00E941D4"/>
    <w:rsid w:val="00E95FA7"/>
    <w:rsid w:val="00EA2387"/>
    <w:rsid w:val="00EA4044"/>
    <w:rsid w:val="00EA4334"/>
    <w:rsid w:val="00EA45CC"/>
    <w:rsid w:val="00EA4B0F"/>
    <w:rsid w:val="00EA4E6B"/>
    <w:rsid w:val="00EA56A7"/>
    <w:rsid w:val="00EA612E"/>
    <w:rsid w:val="00EA702F"/>
    <w:rsid w:val="00EB1F8C"/>
    <w:rsid w:val="00EB26AD"/>
    <w:rsid w:val="00EB3615"/>
    <w:rsid w:val="00EB37CA"/>
    <w:rsid w:val="00EB4C77"/>
    <w:rsid w:val="00EB4C8F"/>
    <w:rsid w:val="00EB6524"/>
    <w:rsid w:val="00EC0060"/>
    <w:rsid w:val="00EC1139"/>
    <w:rsid w:val="00EC214D"/>
    <w:rsid w:val="00EC2C6C"/>
    <w:rsid w:val="00EC2DF3"/>
    <w:rsid w:val="00EC44EC"/>
    <w:rsid w:val="00EC6652"/>
    <w:rsid w:val="00EC6923"/>
    <w:rsid w:val="00EC6F7A"/>
    <w:rsid w:val="00EC7614"/>
    <w:rsid w:val="00ED08AA"/>
    <w:rsid w:val="00ED10AE"/>
    <w:rsid w:val="00ED1D84"/>
    <w:rsid w:val="00ED1E4D"/>
    <w:rsid w:val="00ED2C10"/>
    <w:rsid w:val="00ED3B4F"/>
    <w:rsid w:val="00ED541D"/>
    <w:rsid w:val="00ED64D3"/>
    <w:rsid w:val="00ED6936"/>
    <w:rsid w:val="00ED6E89"/>
    <w:rsid w:val="00EE0A98"/>
    <w:rsid w:val="00EE2B86"/>
    <w:rsid w:val="00EE2DA7"/>
    <w:rsid w:val="00EE2E2A"/>
    <w:rsid w:val="00EE3367"/>
    <w:rsid w:val="00EE4B2E"/>
    <w:rsid w:val="00EE6813"/>
    <w:rsid w:val="00EF032D"/>
    <w:rsid w:val="00EF51F1"/>
    <w:rsid w:val="00EF603C"/>
    <w:rsid w:val="00EF61BC"/>
    <w:rsid w:val="00EF6945"/>
    <w:rsid w:val="00EF6BC0"/>
    <w:rsid w:val="00EF6E91"/>
    <w:rsid w:val="00EF6EEA"/>
    <w:rsid w:val="00EF7033"/>
    <w:rsid w:val="00F0049F"/>
    <w:rsid w:val="00F05732"/>
    <w:rsid w:val="00F10427"/>
    <w:rsid w:val="00F11461"/>
    <w:rsid w:val="00F11560"/>
    <w:rsid w:val="00F11E42"/>
    <w:rsid w:val="00F12FC8"/>
    <w:rsid w:val="00F13D24"/>
    <w:rsid w:val="00F140FF"/>
    <w:rsid w:val="00F14795"/>
    <w:rsid w:val="00F15B64"/>
    <w:rsid w:val="00F15E6A"/>
    <w:rsid w:val="00F174C1"/>
    <w:rsid w:val="00F17C2E"/>
    <w:rsid w:val="00F2172A"/>
    <w:rsid w:val="00F2260D"/>
    <w:rsid w:val="00F22792"/>
    <w:rsid w:val="00F231A7"/>
    <w:rsid w:val="00F234AA"/>
    <w:rsid w:val="00F241A5"/>
    <w:rsid w:val="00F24B4A"/>
    <w:rsid w:val="00F24E43"/>
    <w:rsid w:val="00F24F5B"/>
    <w:rsid w:val="00F25745"/>
    <w:rsid w:val="00F25D1A"/>
    <w:rsid w:val="00F263B9"/>
    <w:rsid w:val="00F26E44"/>
    <w:rsid w:val="00F27267"/>
    <w:rsid w:val="00F27363"/>
    <w:rsid w:val="00F27F79"/>
    <w:rsid w:val="00F308FF"/>
    <w:rsid w:val="00F30A0C"/>
    <w:rsid w:val="00F30A73"/>
    <w:rsid w:val="00F30B5F"/>
    <w:rsid w:val="00F3187E"/>
    <w:rsid w:val="00F3243B"/>
    <w:rsid w:val="00F3493A"/>
    <w:rsid w:val="00F36084"/>
    <w:rsid w:val="00F36A25"/>
    <w:rsid w:val="00F4061D"/>
    <w:rsid w:val="00F40F98"/>
    <w:rsid w:val="00F41B8D"/>
    <w:rsid w:val="00F441CA"/>
    <w:rsid w:val="00F44A7A"/>
    <w:rsid w:val="00F470EC"/>
    <w:rsid w:val="00F47B62"/>
    <w:rsid w:val="00F507A7"/>
    <w:rsid w:val="00F5176C"/>
    <w:rsid w:val="00F532D6"/>
    <w:rsid w:val="00F536ED"/>
    <w:rsid w:val="00F53925"/>
    <w:rsid w:val="00F53C1E"/>
    <w:rsid w:val="00F556B8"/>
    <w:rsid w:val="00F55A13"/>
    <w:rsid w:val="00F55DFB"/>
    <w:rsid w:val="00F568F5"/>
    <w:rsid w:val="00F57E72"/>
    <w:rsid w:val="00F609A8"/>
    <w:rsid w:val="00F61BCD"/>
    <w:rsid w:val="00F64C65"/>
    <w:rsid w:val="00F65B30"/>
    <w:rsid w:val="00F65F7A"/>
    <w:rsid w:val="00F66700"/>
    <w:rsid w:val="00F66D10"/>
    <w:rsid w:val="00F67EAB"/>
    <w:rsid w:val="00F711AE"/>
    <w:rsid w:val="00F71289"/>
    <w:rsid w:val="00F72C89"/>
    <w:rsid w:val="00F7443D"/>
    <w:rsid w:val="00F7574D"/>
    <w:rsid w:val="00F764FF"/>
    <w:rsid w:val="00F80C1B"/>
    <w:rsid w:val="00F819A7"/>
    <w:rsid w:val="00F81C0F"/>
    <w:rsid w:val="00F8228B"/>
    <w:rsid w:val="00F82508"/>
    <w:rsid w:val="00F8387C"/>
    <w:rsid w:val="00F85080"/>
    <w:rsid w:val="00F853B5"/>
    <w:rsid w:val="00F85877"/>
    <w:rsid w:val="00F86074"/>
    <w:rsid w:val="00F86103"/>
    <w:rsid w:val="00F91D0C"/>
    <w:rsid w:val="00F922AB"/>
    <w:rsid w:val="00F93561"/>
    <w:rsid w:val="00F94342"/>
    <w:rsid w:val="00F946B6"/>
    <w:rsid w:val="00F94B46"/>
    <w:rsid w:val="00F956F3"/>
    <w:rsid w:val="00F95C35"/>
    <w:rsid w:val="00F97330"/>
    <w:rsid w:val="00FA2446"/>
    <w:rsid w:val="00FA2690"/>
    <w:rsid w:val="00FA30B9"/>
    <w:rsid w:val="00FA31E8"/>
    <w:rsid w:val="00FA38DA"/>
    <w:rsid w:val="00FA4336"/>
    <w:rsid w:val="00FA5155"/>
    <w:rsid w:val="00FA53EF"/>
    <w:rsid w:val="00FA53FD"/>
    <w:rsid w:val="00FA75DA"/>
    <w:rsid w:val="00FB0DCF"/>
    <w:rsid w:val="00FB1DEA"/>
    <w:rsid w:val="00FB2711"/>
    <w:rsid w:val="00FB3CAC"/>
    <w:rsid w:val="00FB45B5"/>
    <w:rsid w:val="00FB7545"/>
    <w:rsid w:val="00FC00B3"/>
    <w:rsid w:val="00FC21E9"/>
    <w:rsid w:val="00FC4AB4"/>
    <w:rsid w:val="00FC4CDD"/>
    <w:rsid w:val="00FC53B2"/>
    <w:rsid w:val="00FC6F0A"/>
    <w:rsid w:val="00FC7B93"/>
    <w:rsid w:val="00FC7BA5"/>
    <w:rsid w:val="00FD0283"/>
    <w:rsid w:val="00FD135C"/>
    <w:rsid w:val="00FD1E0B"/>
    <w:rsid w:val="00FD211B"/>
    <w:rsid w:val="00FD2279"/>
    <w:rsid w:val="00FD2568"/>
    <w:rsid w:val="00FD3187"/>
    <w:rsid w:val="00FD71DF"/>
    <w:rsid w:val="00FE1DC8"/>
    <w:rsid w:val="00FE269F"/>
    <w:rsid w:val="00FE278E"/>
    <w:rsid w:val="00FE3C36"/>
    <w:rsid w:val="00FE4812"/>
    <w:rsid w:val="00FE54E1"/>
    <w:rsid w:val="00FE58A4"/>
    <w:rsid w:val="00FE5A15"/>
    <w:rsid w:val="00FE637A"/>
    <w:rsid w:val="00FE7E44"/>
    <w:rsid w:val="00FF049B"/>
    <w:rsid w:val="00FF0912"/>
    <w:rsid w:val="00FF2711"/>
    <w:rsid w:val="00FF34E0"/>
    <w:rsid w:val="00FF46A0"/>
    <w:rsid w:val="00FF4C94"/>
    <w:rsid w:val="00FF5B47"/>
    <w:rsid w:val="00FF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0D7E336F"/>
  <w15:chartTrackingRefBased/>
  <w15:docId w15:val="{1A10F236-8EA5-432B-881E-D6F836152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F61BC"/>
    <w:pPr>
      <w:suppressAutoHyphens/>
    </w:pPr>
    <w:rPr>
      <w:sz w:val="24"/>
      <w:szCs w:val="24"/>
      <w:lang w:eastAsia="ar-SA"/>
    </w:rPr>
  </w:style>
  <w:style w:type="paragraph" w:styleId="Nadpis1">
    <w:name w:val="heading 1"/>
    <w:basedOn w:val="Normln"/>
    <w:next w:val="Normln"/>
    <w:link w:val="Nadpis1Char"/>
    <w:qFormat/>
    <w:rsid w:val="00EF61BC"/>
    <w:pPr>
      <w:keepNext/>
      <w:spacing w:before="240" w:after="60"/>
      <w:outlineLvl w:val="0"/>
    </w:pPr>
    <w:rPr>
      <w:rFonts w:ascii="Arial" w:hAnsi="Arial"/>
      <w:b/>
      <w:bCs/>
      <w:kern w:val="1"/>
      <w:sz w:val="32"/>
      <w:szCs w:val="32"/>
      <w:lang w:val="x-none"/>
    </w:rPr>
  </w:style>
  <w:style w:type="paragraph" w:styleId="Nadpis2">
    <w:name w:val="heading 2"/>
    <w:basedOn w:val="Normln"/>
    <w:next w:val="Normln"/>
    <w:qFormat/>
    <w:rsid w:val="00EF61B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aliases w:val="Heading 3 PPP"/>
    <w:basedOn w:val="Normln"/>
    <w:next w:val="Normln"/>
    <w:qFormat/>
    <w:rsid w:val="00EF61BC"/>
    <w:pPr>
      <w:keepNext/>
      <w:spacing w:before="120"/>
      <w:outlineLvl w:val="2"/>
    </w:pPr>
    <w:rPr>
      <w:rFonts w:ascii="Arial" w:hAnsi="Arial" w:cs="Arial"/>
      <w:b/>
      <w:color w:val="000000"/>
      <w:u w:val="single"/>
    </w:rPr>
  </w:style>
  <w:style w:type="paragraph" w:styleId="Nadpis4">
    <w:name w:val="heading 4"/>
    <w:basedOn w:val="Normln"/>
    <w:next w:val="Zkladntext"/>
    <w:link w:val="Nadpis4Char"/>
    <w:qFormat/>
    <w:rsid w:val="00440367"/>
    <w:pPr>
      <w:keepNext/>
      <w:tabs>
        <w:tab w:val="num" w:pos="737"/>
      </w:tabs>
      <w:suppressAutoHyphens w:val="0"/>
      <w:spacing w:before="60" w:after="60" w:line="360" w:lineRule="auto"/>
      <w:ind w:left="737" w:hanging="737"/>
      <w:jc w:val="both"/>
      <w:outlineLvl w:val="3"/>
    </w:pPr>
    <w:rPr>
      <w:rFonts w:ascii="Verdana" w:hAnsi="Verdana"/>
      <w:sz w:val="16"/>
      <w:lang w:val="x-none" w:eastAsia="x-none"/>
    </w:rPr>
  </w:style>
  <w:style w:type="paragraph" w:styleId="Nadpis5">
    <w:name w:val="heading 5"/>
    <w:basedOn w:val="Normln"/>
    <w:next w:val="Zkladntext"/>
    <w:link w:val="Nadpis5Char"/>
    <w:qFormat/>
    <w:rsid w:val="00440367"/>
    <w:pPr>
      <w:keepNext/>
      <w:tabs>
        <w:tab w:val="num" w:pos="280"/>
      </w:tabs>
      <w:suppressAutoHyphens w:val="0"/>
      <w:spacing w:before="60" w:after="60" w:line="360" w:lineRule="auto"/>
      <w:ind w:left="280" w:hanging="280"/>
      <w:jc w:val="both"/>
      <w:outlineLvl w:val="4"/>
    </w:pPr>
    <w:rPr>
      <w:rFonts w:ascii="Verdana" w:hAnsi="Verdana"/>
      <w:sz w:val="16"/>
      <w:lang w:val="x-none" w:eastAsia="x-none"/>
    </w:rPr>
  </w:style>
  <w:style w:type="paragraph" w:styleId="Nadpis6">
    <w:name w:val="heading 6"/>
    <w:basedOn w:val="Normln"/>
    <w:next w:val="Zkladntext"/>
    <w:link w:val="Nadpis6Char"/>
    <w:qFormat/>
    <w:rsid w:val="00440367"/>
    <w:pPr>
      <w:keepNext/>
      <w:tabs>
        <w:tab w:val="num" w:pos="280"/>
      </w:tabs>
      <w:suppressAutoHyphens w:val="0"/>
      <w:spacing w:before="60" w:after="60" w:line="360" w:lineRule="auto"/>
      <w:ind w:left="280" w:hanging="280"/>
      <w:jc w:val="both"/>
      <w:outlineLvl w:val="5"/>
    </w:pPr>
    <w:rPr>
      <w:rFonts w:ascii="Verdana" w:hAnsi="Verdana"/>
      <w:sz w:val="16"/>
      <w:lang w:val="x-none" w:eastAsia="x-none"/>
    </w:rPr>
  </w:style>
  <w:style w:type="paragraph" w:styleId="Nadpis7">
    <w:name w:val="heading 7"/>
    <w:basedOn w:val="Normln"/>
    <w:next w:val="Zkladntext"/>
    <w:link w:val="Nadpis7Char"/>
    <w:qFormat/>
    <w:rsid w:val="00440367"/>
    <w:pPr>
      <w:keepNext/>
      <w:tabs>
        <w:tab w:val="num" w:pos="280"/>
      </w:tabs>
      <w:suppressAutoHyphens w:val="0"/>
      <w:spacing w:before="60" w:after="60" w:line="360" w:lineRule="auto"/>
      <w:ind w:left="280" w:hanging="280"/>
      <w:jc w:val="both"/>
      <w:outlineLvl w:val="6"/>
    </w:pPr>
    <w:rPr>
      <w:rFonts w:ascii="Verdana" w:hAnsi="Verdana"/>
      <w:sz w:val="16"/>
      <w:lang w:val="x-none" w:eastAsia="x-none"/>
    </w:rPr>
  </w:style>
  <w:style w:type="paragraph" w:styleId="Nadpis8">
    <w:name w:val="heading 8"/>
    <w:basedOn w:val="Normln"/>
    <w:next w:val="Zkladntext"/>
    <w:link w:val="Nadpis8Char"/>
    <w:qFormat/>
    <w:rsid w:val="00440367"/>
    <w:pPr>
      <w:keepNext/>
      <w:tabs>
        <w:tab w:val="num" w:pos="280"/>
      </w:tabs>
      <w:suppressAutoHyphens w:val="0"/>
      <w:spacing w:before="60" w:after="60" w:line="360" w:lineRule="auto"/>
      <w:ind w:left="280" w:hanging="280"/>
      <w:jc w:val="both"/>
      <w:outlineLvl w:val="7"/>
    </w:pPr>
    <w:rPr>
      <w:rFonts w:ascii="Verdana" w:hAnsi="Verdana"/>
      <w:sz w:val="16"/>
      <w:lang w:val="x-none" w:eastAsia="x-none"/>
    </w:rPr>
  </w:style>
  <w:style w:type="paragraph" w:styleId="Nadpis9">
    <w:name w:val="heading 9"/>
    <w:basedOn w:val="Normln"/>
    <w:next w:val="Zkladntext"/>
    <w:link w:val="Nadpis9Char"/>
    <w:qFormat/>
    <w:rsid w:val="00440367"/>
    <w:pPr>
      <w:keepNext/>
      <w:tabs>
        <w:tab w:val="num" w:pos="280"/>
      </w:tabs>
      <w:suppressAutoHyphens w:val="0"/>
      <w:spacing w:before="60" w:after="60" w:line="360" w:lineRule="auto"/>
      <w:ind w:left="280" w:hanging="280"/>
      <w:jc w:val="both"/>
      <w:outlineLvl w:val="8"/>
    </w:pPr>
    <w:rPr>
      <w:rFonts w:ascii="Verdana" w:hAnsi="Verdana"/>
      <w:sz w:val="16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2z0">
    <w:name w:val="WW8Num2z0"/>
    <w:rsid w:val="00EF61BC"/>
    <w:rPr>
      <w:rFonts w:ascii="Symbol" w:hAnsi="Symbol"/>
    </w:rPr>
  </w:style>
  <w:style w:type="character" w:customStyle="1" w:styleId="WW8Num4z0">
    <w:name w:val="WW8Num4z0"/>
    <w:rsid w:val="00EF61BC"/>
    <w:rPr>
      <w:rFonts w:ascii="Symbol" w:hAnsi="Symbol"/>
    </w:rPr>
  </w:style>
  <w:style w:type="character" w:customStyle="1" w:styleId="WW8Num4z1">
    <w:name w:val="WW8Num4z1"/>
    <w:rsid w:val="00EF61BC"/>
    <w:rPr>
      <w:rFonts w:ascii="Courier New" w:hAnsi="Courier New" w:cs="Courier New"/>
    </w:rPr>
  </w:style>
  <w:style w:type="character" w:customStyle="1" w:styleId="WW8Num4z2">
    <w:name w:val="WW8Num4z2"/>
    <w:rsid w:val="00EF61BC"/>
    <w:rPr>
      <w:rFonts w:ascii="Wingdings" w:hAnsi="Wingdings"/>
    </w:rPr>
  </w:style>
  <w:style w:type="character" w:customStyle="1" w:styleId="WW8Num5z0">
    <w:name w:val="WW8Num5z0"/>
    <w:rsid w:val="00EF61BC"/>
    <w:rPr>
      <w:rFonts w:ascii="Symbol" w:hAnsi="Symbol"/>
    </w:rPr>
  </w:style>
  <w:style w:type="character" w:customStyle="1" w:styleId="WW8Num6z0">
    <w:name w:val="WW8Num6z0"/>
    <w:rsid w:val="00EF61BC"/>
    <w:rPr>
      <w:rFonts w:ascii="Symbol" w:hAnsi="Symbol"/>
    </w:rPr>
  </w:style>
  <w:style w:type="character" w:customStyle="1" w:styleId="WW8Num6z1">
    <w:name w:val="WW8Num6z1"/>
    <w:rsid w:val="00EF61BC"/>
    <w:rPr>
      <w:rFonts w:ascii="Arial" w:eastAsia="Times New Roman" w:hAnsi="Arial" w:cs="Arial"/>
    </w:rPr>
  </w:style>
  <w:style w:type="character" w:customStyle="1" w:styleId="WW8Num9z0">
    <w:name w:val="WW8Num9z0"/>
    <w:rsid w:val="00EF61BC"/>
    <w:rPr>
      <w:rFonts w:ascii="Symbol" w:hAnsi="Symbol"/>
    </w:rPr>
  </w:style>
  <w:style w:type="character" w:customStyle="1" w:styleId="WW8Num13z0">
    <w:name w:val="WW8Num13z0"/>
    <w:rsid w:val="00EF61BC"/>
    <w:rPr>
      <w:rFonts w:ascii="Symbol" w:hAnsi="Symbol"/>
    </w:rPr>
  </w:style>
  <w:style w:type="character" w:customStyle="1" w:styleId="WW8Num14z0">
    <w:name w:val="WW8Num14z0"/>
    <w:rsid w:val="00EF61BC"/>
    <w:rPr>
      <w:u w:val="none"/>
    </w:rPr>
  </w:style>
  <w:style w:type="character" w:customStyle="1" w:styleId="WW8Num16z0">
    <w:name w:val="WW8Num16z0"/>
    <w:rsid w:val="00EF61BC"/>
    <w:rPr>
      <w:rFonts w:ascii="Symbol" w:hAnsi="Symbol"/>
    </w:rPr>
  </w:style>
  <w:style w:type="character" w:customStyle="1" w:styleId="WW8Num18z0">
    <w:name w:val="WW8Num18z0"/>
    <w:rsid w:val="00EF61BC"/>
    <w:rPr>
      <w:rFonts w:ascii="Wingdings" w:hAnsi="Wingdings"/>
    </w:rPr>
  </w:style>
  <w:style w:type="character" w:customStyle="1" w:styleId="WW8Num19z0">
    <w:name w:val="WW8Num19z0"/>
    <w:rsid w:val="00EF61BC"/>
    <w:rPr>
      <w:u w:val="none"/>
    </w:rPr>
  </w:style>
  <w:style w:type="character" w:customStyle="1" w:styleId="WW8Num20z0">
    <w:name w:val="WW8Num20z0"/>
    <w:rsid w:val="00EF61BC"/>
    <w:rPr>
      <w:color w:val="0000FF"/>
    </w:rPr>
  </w:style>
  <w:style w:type="character" w:customStyle="1" w:styleId="WW8Num20z1">
    <w:name w:val="WW8Num20z1"/>
    <w:rsid w:val="00EF61BC"/>
    <w:rPr>
      <w:i w:val="0"/>
    </w:rPr>
  </w:style>
  <w:style w:type="character" w:customStyle="1" w:styleId="WW8Num20z2">
    <w:name w:val="WW8Num20z2"/>
    <w:rsid w:val="00EF61BC"/>
    <w:rPr>
      <w:rFonts w:ascii="Symbol" w:hAnsi="Symbol"/>
      <w:color w:val="auto"/>
    </w:rPr>
  </w:style>
  <w:style w:type="character" w:customStyle="1" w:styleId="WW8Num22z0">
    <w:name w:val="WW8Num22z0"/>
    <w:rsid w:val="00EF61BC"/>
    <w:rPr>
      <w:rFonts w:ascii="Symbol" w:hAnsi="Symbol"/>
    </w:rPr>
  </w:style>
  <w:style w:type="character" w:customStyle="1" w:styleId="WW8Num23z0">
    <w:name w:val="WW8Num23z0"/>
    <w:rsid w:val="00EF61BC"/>
    <w:rPr>
      <w:rFonts w:ascii="Wingdings" w:hAnsi="Wingdings"/>
    </w:rPr>
  </w:style>
  <w:style w:type="character" w:customStyle="1" w:styleId="WW8Num25z0">
    <w:name w:val="WW8Num25z0"/>
    <w:rsid w:val="00EF61BC"/>
    <w:rPr>
      <w:rFonts w:ascii="Wingdings" w:hAnsi="Wingdings"/>
    </w:rPr>
  </w:style>
  <w:style w:type="character" w:customStyle="1" w:styleId="WW8Num25z1">
    <w:name w:val="WW8Num25z1"/>
    <w:rsid w:val="00EF61BC"/>
    <w:rPr>
      <w:b/>
    </w:rPr>
  </w:style>
  <w:style w:type="character" w:customStyle="1" w:styleId="Standardnpsmoodstavce1">
    <w:name w:val="Standardní písmo odstavce1"/>
    <w:rsid w:val="00EF61BC"/>
  </w:style>
  <w:style w:type="character" w:styleId="Hypertextovodkaz">
    <w:name w:val="Hyperlink"/>
    <w:uiPriority w:val="99"/>
    <w:rsid w:val="00EF61BC"/>
    <w:rPr>
      <w:color w:val="0000FF"/>
      <w:u w:val="single"/>
    </w:rPr>
  </w:style>
  <w:style w:type="character" w:customStyle="1" w:styleId="Odkaznakoment1">
    <w:name w:val="Odkaz na komentář1"/>
    <w:rsid w:val="00EF61BC"/>
    <w:rPr>
      <w:sz w:val="16"/>
      <w:szCs w:val="16"/>
    </w:rPr>
  </w:style>
  <w:style w:type="character" w:styleId="slostrnky">
    <w:name w:val="page number"/>
    <w:basedOn w:val="Standardnpsmoodstavce1"/>
    <w:rsid w:val="00EF61BC"/>
  </w:style>
  <w:style w:type="character" w:customStyle="1" w:styleId="odst1">
    <w:name w:val="odst1"/>
    <w:rsid w:val="00EF61BC"/>
    <w:rPr>
      <w:b/>
      <w:bCs/>
      <w:color w:val="1060B8"/>
    </w:rPr>
  </w:style>
  <w:style w:type="character" w:customStyle="1" w:styleId="Odrky">
    <w:name w:val="Odrážky"/>
    <w:rsid w:val="00EF61BC"/>
    <w:rPr>
      <w:rFonts w:ascii="StarSymbol" w:eastAsia="StarSymbol" w:hAnsi="StarSymbol" w:cs="StarSymbol"/>
      <w:sz w:val="18"/>
      <w:szCs w:val="18"/>
    </w:rPr>
  </w:style>
  <w:style w:type="paragraph" w:customStyle="1" w:styleId="Nadpis">
    <w:name w:val="Nadpis"/>
    <w:basedOn w:val="Normln"/>
    <w:next w:val="Zkladntext"/>
    <w:rsid w:val="00EF61BC"/>
    <w:pPr>
      <w:keepNext/>
      <w:spacing w:before="240" w:after="120"/>
    </w:pPr>
    <w:rPr>
      <w:rFonts w:ascii="Nimbus Sans L" w:eastAsia="DejaVu Sans" w:hAnsi="Nimbus Sans L" w:cs="DejaVu Sans"/>
      <w:sz w:val="28"/>
      <w:szCs w:val="28"/>
    </w:rPr>
  </w:style>
  <w:style w:type="paragraph" w:styleId="Zkladntext">
    <w:name w:val="Body Text"/>
    <w:basedOn w:val="Normln"/>
    <w:rsid w:val="00EF61BC"/>
    <w:pPr>
      <w:spacing w:after="120"/>
    </w:pPr>
  </w:style>
  <w:style w:type="paragraph" w:styleId="Seznam">
    <w:name w:val="List"/>
    <w:basedOn w:val="Zkladntext"/>
    <w:rsid w:val="00EF61BC"/>
  </w:style>
  <w:style w:type="paragraph" w:customStyle="1" w:styleId="Popisek">
    <w:name w:val="Popisek"/>
    <w:basedOn w:val="Normln"/>
    <w:rsid w:val="00EF61BC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rsid w:val="00EF61BC"/>
    <w:pPr>
      <w:suppressLineNumbers/>
    </w:pPr>
  </w:style>
  <w:style w:type="paragraph" w:customStyle="1" w:styleId="Textkomente1">
    <w:name w:val="Text komentáře1"/>
    <w:basedOn w:val="Normln"/>
    <w:rsid w:val="00EF61BC"/>
    <w:rPr>
      <w:sz w:val="20"/>
      <w:szCs w:val="20"/>
    </w:rPr>
  </w:style>
  <w:style w:type="paragraph" w:styleId="Textbubliny">
    <w:name w:val="Balloon Text"/>
    <w:basedOn w:val="Normln"/>
    <w:rsid w:val="00EF61BC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1"/>
    <w:next w:val="Textkomente1"/>
    <w:rsid w:val="00EF61BC"/>
    <w:rPr>
      <w:b/>
      <w:bCs/>
    </w:rPr>
  </w:style>
  <w:style w:type="paragraph" w:styleId="Zpat">
    <w:name w:val="footer"/>
    <w:basedOn w:val="Normln"/>
    <w:link w:val="ZpatChar"/>
    <w:uiPriority w:val="99"/>
    <w:rsid w:val="00EF61BC"/>
    <w:pPr>
      <w:tabs>
        <w:tab w:val="center" w:pos="4536"/>
        <w:tab w:val="right" w:pos="9072"/>
      </w:tabs>
    </w:pPr>
    <w:rPr>
      <w:lang w:val="x-none"/>
    </w:rPr>
  </w:style>
  <w:style w:type="paragraph" w:customStyle="1" w:styleId="Zkladntext21">
    <w:name w:val="Základní text 21"/>
    <w:basedOn w:val="Normln"/>
    <w:rsid w:val="00EF61BC"/>
    <w:pPr>
      <w:jc w:val="both"/>
    </w:pPr>
    <w:rPr>
      <w:szCs w:val="20"/>
    </w:rPr>
  </w:style>
  <w:style w:type="paragraph" w:customStyle="1" w:styleId="Textodstavce">
    <w:name w:val="Text odstavce"/>
    <w:basedOn w:val="Normln"/>
    <w:rsid w:val="00EF61BC"/>
    <w:pPr>
      <w:tabs>
        <w:tab w:val="num" w:pos="0"/>
        <w:tab w:val="left" w:pos="851"/>
      </w:tabs>
      <w:spacing w:before="120" w:after="120"/>
      <w:ind w:left="-425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EF61BC"/>
    <w:pPr>
      <w:tabs>
        <w:tab w:val="num" w:pos="851"/>
      </w:tabs>
      <w:ind w:left="851" w:hanging="426"/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EF61BC"/>
    <w:pPr>
      <w:tabs>
        <w:tab w:val="num" w:pos="425"/>
      </w:tabs>
      <w:ind w:left="425" w:hanging="425"/>
      <w:jc w:val="both"/>
      <w:outlineLvl w:val="7"/>
    </w:pPr>
    <w:rPr>
      <w:szCs w:val="20"/>
    </w:rPr>
  </w:style>
  <w:style w:type="paragraph" w:customStyle="1" w:styleId="Obsahtabulky">
    <w:name w:val="Obsah tabulky"/>
    <w:basedOn w:val="Normln"/>
    <w:rsid w:val="00EF61BC"/>
    <w:pPr>
      <w:suppressLineNumbers/>
    </w:pPr>
  </w:style>
  <w:style w:type="paragraph" w:customStyle="1" w:styleId="Nadpistabulky">
    <w:name w:val="Nadpis tabulky"/>
    <w:basedOn w:val="Obsahtabulky"/>
    <w:rsid w:val="00EF61BC"/>
    <w:pPr>
      <w:jc w:val="center"/>
    </w:pPr>
    <w:rPr>
      <w:b/>
      <w:bCs/>
      <w:i/>
      <w:iCs/>
    </w:rPr>
  </w:style>
  <w:style w:type="paragraph" w:customStyle="1" w:styleId="Obsahrmce">
    <w:name w:val="Obsah rámce"/>
    <w:basedOn w:val="Zkladntext"/>
    <w:rsid w:val="00EF61BC"/>
  </w:style>
  <w:style w:type="character" w:styleId="Odkaznakoment">
    <w:name w:val="annotation reference"/>
    <w:semiHidden/>
    <w:rsid w:val="00FD3187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FD3187"/>
    <w:rPr>
      <w:sz w:val="20"/>
      <w:szCs w:val="20"/>
      <w:lang w:val="x-none"/>
    </w:rPr>
  </w:style>
  <w:style w:type="table" w:styleId="Mkatabulky">
    <w:name w:val="Table Grid"/>
    <w:basedOn w:val="Normlntabulka"/>
    <w:rsid w:val="003027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rsid w:val="009751CE"/>
    <w:pPr>
      <w:tabs>
        <w:tab w:val="center" w:pos="4536"/>
        <w:tab w:val="right" w:pos="9072"/>
      </w:tabs>
    </w:pPr>
    <w:rPr>
      <w:lang w:val="x-none"/>
    </w:rPr>
  </w:style>
  <w:style w:type="character" w:customStyle="1" w:styleId="cleaner">
    <w:name w:val="cleaner"/>
    <w:basedOn w:val="Standardnpsmoodstavce"/>
    <w:rsid w:val="00C14E60"/>
  </w:style>
  <w:style w:type="paragraph" w:customStyle="1" w:styleId="CharChar1">
    <w:name w:val="Char Char1"/>
    <w:basedOn w:val="Normln"/>
    <w:rsid w:val="00BD07E3"/>
    <w:pPr>
      <w:suppressAutoHyphens w:val="0"/>
      <w:spacing w:after="160" w:line="240" w:lineRule="exact"/>
    </w:pPr>
    <w:rPr>
      <w:rFonts w:ascii="Verdana" w:hAnsi="Verdana" w:cs="Arial"/>
      <w:sz w:val="20"/>
      <w:szCs w:val="20"/>
      <w:lang w:val="en-US" w:eastAsia="en-US"/>
    </w:rPr>
  </w:style>
  <w:style w:type="paragraph" w:styleId="Zkladntextodsazen2">
    <w:name w:val="Body Text Indent 2"/>
    <w:basedOn w:val="Normln"/>
    <w:rsid w:val="006E0908"/>
    <w:pPr>
      <w:widowControl w:val="0"/>
      <w:suppressAutoHyphens w:val="0"/>
      <w:adjustRightInd w:val="0"/>
      <w:spacing w:after="120" w:line="480" w:lineRule="auto"/>
      <w:ind w:left="283"/>
      <w:jc w:val="both"/>
      <w:textAlignment w:val="baseline"/>
    </w:pPr>
    <w:rPr>
      <w:sz w:val="20"/>
      <w:szCs w:val="20"/>
      <w:lang w:eastAsia="cs-CZ"/>
    </w:rPr>
  </w:style>
  <w:style w:type="paragraph" w:customStyle="1" w:styleId="CharChar">
    <w:name w:val="Char Char"/>
    <w:basedOn w:val="Normln"/>
    <w:semiHidden/>
    <w:rsid w:val="006E0908"/>
    <w:pPr>
      <w:suppressAutoHyphens w:val="0"/>
      <w:spacing w:after="160" w:line="240" w:lineRule="exact"/>
    </w:pPr>
    <w:rPr>
      <w:rFonts w:ascii="Arial" w:hAnsi="Arial"/>
      <w:sz w:val="22"/>
      <w:szCs w:val="26"/>
      <w:lang w:val="sk-SK" w:eastAsia="en-US"/>
    </w:rPr>
  </w:style>
  <w:style w:type="paragraph" w:customStyle="1" w:styleId="MDSR">
    <w:name w:val="MDS ČR"/>
    <w:rsid w:val="001F53E0"/>
    <w:pPr>
      <w:suppressAutoHyphens/>
      <w:overflowPunct w:val="0"/>
      <w:autoSpaceDE w:val="0"/>
      <w:spacing w:before="120"/>
      <w:ind w:firstLine="567"/>
      <w:jc w:val="both"/>
    </w:pPr>
    <w:rPr>
      <w:rFonts w:eastAsia="Arial"/>
      <w:sz w:val="24"/>
      <w:lang w:eastAsia="ar-SA"/>
    </w:rPr>
  </w:style>
  <w:style w:type="paragraph" w:styleId="Odstavecseseznamem">
    <w:name w:val="List Paragraph"/>
    <w:basedOn w:val="Normln"/>
    <w:uiPriority w:val="34"/>
    <w:qFormat/>
    <w:rsid w:val="00853668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zmezer">
    <w:name w:val="No Spacing"/>
    <w:uiPriority w:val="1"/>
    <w:qFormat/>
    <w:rsid w:val="004B23ED"/>
    <w:rPr>
      <w:rFonts w:ascii="Calibri" w:eastAsia="Calibri" w:hAnsi="Calibri"/>
      <w:sz w:val="22"/>
      <w:szCs w:val="22"/>
      <w:lang w:eastAsia="en-US"/>
    </w:rPr>
  </w:style>
  <w:style w:type="character" w:customStyle="1" w:styleId="ZhlavChar">
    <w:name w:val="Záhlaví Char"/>
    <w:link w:val="Zhlav"/>
    <w:rsid w:val="005E39E9"/>
    <w:rPr>
      <w:sz w:val="24"/>
      <w:szCs w:val="24"/>
      <w:lang w:eastAsia="ar-SA"/>
    </w:rPr>
  </w:style>
  <w:style w:type="paragraph" w:customStyle="1" w:styleId="Zkladntext31">
    <w:name w:val="Základní text 31"/>
    <w:basedOn w:val="Normln"/>
    <w:rsid w:val="005E39E9"/>
    <w:pPr>
      <w:spacing w:before="60" w:after="120"/>
      <w:jc w:val="both"/>
    </w:pPr>
    <w:rPr>
      <w:sz w:val="16"/>
      <w:szCs w:val="16"/>
    </w:rPr>
  </w:style>
  <w:style w:type="paragraph" w:customStyle="1" w:styleId="AAALNEK">
    <w:name w:val="AAA_ČLÁNEK"/>
    <w:basedOn w:val="Normln"/>
    <w:rsid w:val="005E39E9"/>
    <w:pPr>
      <w:tabs>
        <w:tab w:val="num" w:pos="644"/>
      </w:tabs>
      <w:spacing w:before="360" w:after="240"/>
      <w:jc w:val="both"/>
    </w:pPr>
    <w:rPr>
      <w:rFonts w:ascii="Helvetica" w:hAnsi="Helvetica"/>
      <w:b/>
      <w:caps/>
      <w:sz w:val="32"/>
    </w:rPr>
  </w:style>
  <w:style w:type="paragraph" w:customStyle="1" w:styleId="Firma">
    <w:name w:val="Firma"/>
    <w:basedOn w:val="Normln"/>
    <w:next w:val="Normln"/>
    <w:uiPriority w:val="99"/>
    <w:rsid w:val="005E39E9"/>
    <w:pPr>
      <w:tabs>
        <w:tab w:val="left" w:pos="0"/>
        <w:tab w:val="left" w:pos="284"/>
        <w:tab w:val="left" w:pos="1701"/>
      </w:tabs>
      <w:suppressAutoHyphens w:val="0"/>
      <w:spacing w:before="60"/>
      <w:jc w:val="both"/>
    </w:pPr>
    <w:rPr>
      <w:b/>
      <w:szCs w:val="20"/>
      <w:lang w:eastAsia="cs-CZ"/>
    </w:rPr>
  </w:style>
  <w:style w:type="character" w:customStyle="1" w:styleId="Nadpis1Char">
    <w:name w:val="Nadpis 1 Char"/>
    <w:link w:val="Nadpis1"/>
    <w:rsid w:val="005D25C3"/>
    <w:rPr>
      <w:rFonts w:ascii="Arial" w:hAnsi="Arial" w:cs="Arial"/>
      <w:b/>
      <w:bCs/>
      <w:kern w:val="1"/>
      <w:sz w:val="32"/>
      <w:szCs w:val="32"/>
      <w:lang w:eastAsia="ar-SA"/>
    </w:rPr>
  </w:style>
  <w:style w:type="character" w:customStyle="1" w:styleId="TextkomenteChar">
    <w:name w:val="Text komentáře Char"/>
    <w:link w:val="Textkomente"/>
    <w:semiHidden/>
    <w:rsid w:val="005D25C3"/>
    <w:rPr>
      <w:lang w:eastAsia="ar-SA"/>
    </w:rPr>
  </w:style>
  <w:style w:type="paragraph" w:customStyle="1" w:styleId="Default">
    <w:name w:val="Default"/>
    <w:rsid w:val="0065720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Rozvrendokumentu">
    <w:name w:val="Rozvržení dokumentu"/>
    <w:basedOn w:val="Normln"/>
    <w:link w:val="RozvrendokumentuChar"/>
    <w:uiPriority w:val="99"/>
    <w:semiHidden/>
    <w:unhideWhenUsed/>
    <w:rsid w:val="000E7213"/>
    <w:rPr>
      <w:rFonts w:ascii="Tahoma" w:hAnsi="Tahoma" w:cs="Tahoma"/>
      <w:sz w:val="16"/>
      <w:szCs w:val="16"/>
    </w:rPr>
  </w:style>
  <w:style w:type="character" w:customStyle="1" w:styleId="RozvrendokumentuChar">
    <w:name w:val="Rozvržení dokumentu Char"/>
    <w:link w:val="Rozvrendokumentu"/>
    <w:uiPriority w:val="99"/>
    <w:semiHidden/>
    <w:rsid w:val="000E7213"/>
    <w:rPr>
      <w:rFonts w:ascii="Tahoma" w:hAnsi="Tahoma" w:cs="Tahoma"/>
      <w:sz w:val="16"/>
      <w:szCs w:val="16"/>
      <w:lang w:val="cs-CZ" w:eastAsia="ar-SA" w:bidi="ar-SA"/>
    </w:rPr>
  </w:style>
  <w:style w:type="paragraph" w:styleId="Revize">
    <w:name w:val="Revision"/>
    <w:hidden/>
    <w:uiPriority w:val="99"/>
    <w:semiHidden/>
    <w:rsid w:val="00A67DC1"/>
    <w:rPr>
      <w:sz w:val="24"/>
      <w:szCs w:val="24"/>
      <w:lang w:eastAsia="ar-SA"/>
    </w:rPr>
  </w:style>
  <w:style w:type="paragraph" w:customStyle="1" w:styleId="NormalJustified">
    <w:name w:val="Normal (Justified)"/>
    <w:basedOn w:val="Normln"/>
    <w:rsid w:val="00783CA4"/>
    <w:pPr>
      <w:widowControl w:val="0"/>
      <w:suppressAutoHyphens w:val="0"/>
      <w:jc w:val="both"/>
    </w:pPr>
    <w:rPr>
      <w:kern w:val="28"/>
      <w:szCs w:val="20"/>
      <w:lang w:eastAsia="cs-CZ"/>
    </w:rPr>
  </w:style>
  <w:style w:type="character" w:customStyle="1" w:styleId="Nadpis4Char">
    <w:name w:val="Nadpis 4 Char"/>
    <w:link w:val="Nadpis4"/>
    <w:rsid w:val="00440367"/>
    <w:rPr>
      <w:rFonts w:ascii="Verdana" w:hAnsi="Verdana"/>
      <w:sz w:val="16"/>
      <w:szCs w:val="24"/>
    </w:rPr>
  </w:style>
  <w:style w:type="character" w:customStyle="1" w:styleId="Nadpis5Char">
    <w:name w:val="Nadpis 5 Char"/>
    <w:link w:val="Nadpis5"/>
    <w:rsid w:val="00440367"/>
    <w:rPr>
      <w:rFonts w:ascii="Verdana" w:hAnsi="Verdana"/>
      <w:sz w:val="16"/>
      <w:szCs w:val="24"/>
    </w:rPr>
  </w:style>
  <w:style w:type="character" w:customStyle="1" w:styleId="Nadpis6Char">
    <w:name w:val="Nadpis 6 Char"/>
    <w:link w:val="Nadpis6"/>
    <w:rsid w:val="00440367"/>
    <w:rPr>
      <w:rFonts w:ascii="Verdana" w:hAnsi="Verdana"/>
      <w:sz w:val="16"/>
      <w:szCs w:val="24"/>
    </w:rPr>
  </w:style>
  <w:style w:type="character" w:customStyle="1" w:styleId="Nadpis7Char">
    <w:name w:val="Nadpis 7 Char"/>
    <w:link w:val="Nadpis7"/>
    <w:rsid w:val="00440367"/>
    <w:rPr>
      <w:rFonts w:ascii="Verdana" w:hAnsi="Verdana"/>
      <w:sz w:val="16"/>
      <w:szCs w:val="24"/>
    </w:rPr>
  </w:style>
  <w:style w:type="character" w:customStyle="1" w:styleId="Nadpis8Char">
    <w:name w:val="Nadpis 8 Char"/>
    <w:link w:val="Nadpis8"/>
    <w:rsid w:val="00440367"/>
    <w:rPr>
      <w:rFonts w:ascii="Verdana" w:hAnsi="Verdana"/>
      <w:sz w:val="16"/>
      <w:szCs w:val="24"/>
    </w:rPr>
  </w:style>
  <w:style w:type="character" w:customStyle="1" w:styleId="Nadpis9Char">
    <w:name w:val="Nadpis 9 Char"/>
    <w:link w:val="Nadpis9"/>
    <w:rsid w:val="00440367"/>
    <w:rPr>
      <w:rFonts w:ascii="Verdana" w:hAnsi="Verdana"/>
      <w:sz w:val="16"/>
      <w:szCs w:val="24"/>
    </w:rPr>
  </w:style>
  <w:style w:type="paragraph" w:customStyle="1" w:styleId="BodySingle">
    <w:name w:val="Body Single"/>
    <w:basedOn w:val="Zkladntext"/>
    <w:link w:val="BodySingleChar"/>
    <w:rsid w:val="00440367"/>
    <w:pPr>
      <w:suppressAutoHyphens w:val="0"/>
      <w:spacing w:before="80" w:line="240" w:lineRule="exact"/>
      <w:jc w:val="both"/>
    </w:pPr>
    <w:rPr>
      <w:szCs w:val="16"/>
      <w:lang w:val="x-none" w:eastAsia="x-none"/>
    </w:rPr>
  </w:style>
  <w:style w:type="character" w:customStyle="1" w:styleId="BodySingleChar">
    <w:name w:val="Body Single Char"/>
    <w:link w:val="BodySingle"/>
    <w:rsid w:val="00440367"/>
    <w:rPr>
      <w:sz w:val="24"/>
      <w:szCs w:val="16"/>
    </w:rPr>
  </w:style>
  <w:style w:type="paragraph" w:customStyle="1" w:styleId="Nadpis2PPP">
    <w:name w:val="Nadpis 2 PPP"/>
    <w:basedOn w:val="Nadpis2"/>
    <w:next w:val="BodySingle"/>
    <w:link w:val="Nadpis2PPPCharChar"/>
    <w:rsid w:val="00440367"/>
    <w:pPr>
      <w:keepLines/>
      <w:tabs>
        <w:tab w:val="num" w:pos="993"/>
      </w:tabs>
      <w:suppressAutoHyphens w:val="0"/>
      <w:spacing w:before="360" w:after="200"/>
      <w:ind w:left="142"/>
    </w:pPr>
    <w:rPr>
      <w:rFonts w:cs="Times New Roman"/>
      <w:bCs w:val="0"/>
      <w:i w:val="0"/>
      <w:iCs w:val="0"/>
      <w:color w:val="B40000"/>
      <w:sz w:val="24"/>
      <w:lang w:val="x-none" w:eastAsia="x-none"/>
    </w:rPr>
  </w:style>
  <w:style w:type="character" w:customStyle="1" w:styleId="Nadpis2PPPCharChar">
    <w:name w:val="Nadpis 2 PPP Char Char"/>
    <w:link w:val="Nadpis2PPP"/>
    <w:rsid w:val="00440367"/>
    <w:rPr>
      <w:rFonts w:ascii="Arial" w:hAnsi="Arial"/>
      <w:b/>
      <w:color w:val="B40000"/>
      <w:sz w:val="24"/>
      <w:szCs w:val="28"/>
    </w:rPr>
  </w:style>
  <w:style w:type="paragraph" w:customStyle="1" w:styleId="StyleHeading1Auto">
    <w:name w:val="Style Heading 1 + Auto"/>
    <w:basedOn w:val="Nadpis1"/>
    <w:link w:val="StyleHeading1AutoChar"/>
    <w:rsid w:val="00440367"/>
    <w:pPr>
      <w:keepLines/>
      <w:tabs>
        <w:tab w:val="num" w:pos="0"/>
        <w:tab w:val="left" w:pos="851"/>
      </w:tabs>
      <w:suppressAutoHyphens w:val="0"/>
      <w:spacing w:before="120" w:after="360" w:line="370" w:lineRule="atLeast"/>
      <w:ind w:left="851" w:hanging="851"/>
    </w:pPr>
    <w:rPr>
      <w:b w:val="0"/>
      <w:bCs w:val="0"/>
      <w:caps/>
      <w:kern w:val="28"/>
      <w:sz w:val="44"/>
      <w:szCs w:val="44"/>
    </w:rPr>
  </w:style>
  <w:style w:type="character" w:customStyle="1" w:styleId="StyleHeading1AutoChar">
    <w:name w:val="Style Heading 1 + Auto Char"/>
    <w:link w:val="StyleHeading1Auto"/>
    <w:rsid w:val="00440367"/>
    <w:rPr>
      <w:rFonts w:ascii="Arial" w:hAnsi="Arial" w:cs="Arial"/>
      <w:b w:val="0"/>
      <w:bCs w:val="0"/>
      <w:caps/>
      <w:kern w:val="28"/>
      <w:sz w:val="44"/>
      <w:szCs w:val="44"/>
      <w:lang w:eastAsia="ar-SA"/>
    </w:rPr>
  </w:style>
  <w:style w:type="paragraph" w:customStyle="1" w:styleId="otzky">
    <w:name w:val="otázky"/>
    <w:basedOn w:val="Normln"/>
    <w:uiPriority w:val="99"/>
    <w:rsid w:val="00FC7B93"/>
    <w:pPr>
      <w:numPr>
        <w:numId w:val="1"/>
      </w:numPr>
      <w:suppressAutoHyphens w:val="0"/>
    </w:pPr>
    <w:rPr>
      <w:sz w:val="20"/>
      <w:szCs w:val="20"/>
      <w:lang w:eastAsia="cs-CZ"/>
    </w:rPr>
  </w:style>
  <w:style w:type="character" w:customStyle="1" w:styleId="ZpatChar">
    <w:name w:val="Zápatí Char"/>
    <w:link w:val="Zpat"/>
    <w:uiPriority w:val="99"/>
    <w:rsid w:val="00746347"/>
    <w:rPr>
      <w:sz w:val="24"/>
      <w:szCs w:val="24"/>
      <w:lang w:eastAsia="ar-SA"/>
    </w:rPr>
  </w:style>
  <w:style w:type="paragraph" w:customStyle="1" w:styleId="HLAVICKA">
    <w:name w:val="HLAVICKA"/>
    <w:basedOn w:val="Normln"/>
    <w:rsid w:val="00902A96"/>
    <w:pPr>
      <w:tabs>
        <w:tab w:val="left" w:pos="284"/>
        <w:tab w:val="left" w:pos="1134"/>
      </w:tabs>
      <w:suppressAutoHyphens w:val="0"/>
      <w:overflowPunct w:val="0"/>
      <w:autoSpaceDE w:val="0"/>
      <w:autoSpaceDN w:val="0"/>
      <w:adjustRightInd w:val="0"/>
      <w:spacing w:after="60"/>
      <w:textAlignment w:val="baseline"/>
    </w:pPr>
    <w:rPr>
      <w:sz w:val="20"/>
      <w:szCs w:val="20"/>
      <w:lang w:eastAsia="cs-CZ"/>
    </w:rPr>
  </w:style>
  <w:style w:type="paragraph" w:styleId="Pokraovnseznamu">
    <w:name w:val="List Continue"/>
    <w:basedOn w:val="Normln"/>
    <w:uiPriority w:val="99"/>
    <w:semiHidden/>
    <w:unhideWhenUsed/>
    <w:rsid w:val="004F65B4"/>
    <w:pPr>
      <w:spacing w:after="120"/>
      <w:ind w:left="283"/>
      <w:contextualSpacing/>
    </w:pPr>
  </w:style>
  <w:style w:type="paragraph" w:customStyle="1" w:styleId="1">
    <w:name w:val="1)"/>
    <w:basedOn w:val="Normln"/>
    <w:rsid w:val="007E54AD"/>
    <w:pPr>
      <w:suppressAutoHyphens w:val="0"/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sz w:val="20"/>
      <w:szCs w:val="20"/>
      <w:lang w:eastAsia="cs-CZ"/>
    </w:rPr>
  </w:style>
  <w:style w:type="paragraph" w:customStyle="1" w:styleId="BODY1">
    <w:name w:val="BODY (1)"/>
    <w:basedOn w:val="Normln"/>
    <w:rsid w:val="007E54AD"/>
    <w:pPr>
      <w:suppressAutoHyphens w:val="0"/>
      <w:overflowPunct w:val="0"/>
      <w:autoSpaceDE w:val="0"/>
      <w:autoSpaceDN w:val="0"/>
      <w:adjustRightInd w:val="0"/>
      <w:spacing w:before="60" w:after="60"/>
      <w:ind w:left="284"/>
      <w:jc w:val="both"/>
      <w:textAlignment w:val="baseline"/>
    </w:pPr>
    <w:rPr>
      <w:sz w:val="20"/>
      <w:szCs w:val="20"/>
      <w:lang w:eastAsia="cs-CZ"/>
    </w:rPr>
  </w:style>
  <w:style w:type="paragraph" w:customStyle="1" w:styleId="BODYA">
    <w:name w:val="BODY A)"/>
    <w:basedOn w:val="BODY1"/>
    <w:rsid w:val="007E54AD"/>
    <w:pPr>
      <w:ind w:left="567"/>
    </w:pPr>
  </w:style>
  <w:style w:type="paragraph" w:customStyle="1" w:styleId="Smlouva-slo">
    <w:name w:val="Smlouva-číslo"/>
    <w:basedOn w:val="Normln"/>
    <w:rsid w:val="006D20D2"/>
    <w:pPr>
      <w:suppressAutoHyphens w:val="0"/>
      <w:spacing w:before="120" w:line="240" w:lineRule="atLeast"/>
      <w:jc w:val="both"/>
    </w:pPr>
    <w:rPr>
      <w:lang w:eastAsia="cs-CZ"/>
    </w:rPr>
  </w:style>
  <w:style w:type="paragraph" w:customStyle="1" w:styleId="Normln0">
    <w:name w:val="Normální~"/>
    <w:basedOn w:val="Normln"/>
    <w:rsid w:val="00B311C2"/>
    <w:pPr>
      <w:widowControl w:val="0"/>
      <w:suppressAutoHyphens w:val="0"/>
    </w:pPr>
    <w:rPr>
      <w:noProof/>
      <w:szCs w:val="20"/>
      <w:lang w:eastAsia="cs-CZ"/>
    </w:rPr>
  </w:style>
  <w:style w:type="paragraph" w:customStyle="1" w:styleId="ZkladntextIMP">
    <w:name w:val="Základní text_IMP"/>
    <w:basedOn w:val="Normln"/>
    <w:rsid w:val="00AA2AC5"/>
    <w:pPr>
      <w:spacing w:line="276" w:lineRule="auto"/>
    </w:pPr>
    <w:rPr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9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73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1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7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85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reditel@zshrubina.cz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2721</Words>
  <Characters>16056</Characters>
  <Application>Microsoft Office Word</Application>
  <DocSecurity>0</DocSecurity>
  <Lines>133</Lines>
  <Paragraphs>37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ZADÁVACÍ DOKUMENTACE</vt:lpstr>
    </vt:vector>
  </TitlesOfParts>
  <Company/>
  <LinksUpToDate>false</LinksUpToDate>
  <CharactersWithSpaces>18740</CharactersWithSpaces>
  <SharedDoc>false</SharedDoc>
  <HLinks>
    <vt:vector size="6" baseType="variant">
      <vt:variant>
        <vt:i4>6291520</vt:i4>
      </vt:variant>
      <vt:variant>
        <vt:i4>0</vt:i4>
      </vt:variant>
      <vt:variant>
        <vt:i4>0</vt:i4>
      </vt:variant>
      <vt:variant>
        <vt:i4>5</vt:i4>
      </vt:variant>
      <vt:variant>
        <vt:lpwstr>mailto:reditel@zshrubina.cz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ZADÁVACÍ DOKUMENTACE</dc:title>
  <dc:subject/>
  <dc:creator>David Ryška</dc:creator>
  <cp:keywords/>
  <cp:lastModifiedBy>David Ryška</cp:lastModifiedBy>
  <cp:revision>14</cp:revision>
  <cp:lastPrinted>2015-04-17T06:17:00Z</cp:lastPrinted>
  <dcterms:created xsi:type="dcterms:W3CDTF">2025-04-21T17:36:00Z</dcterms:created>
  <dcterms:modified xsi:type="dcterms:W3CDTF">2025-07-15T18:35:00Z</dcterms:modified>
</cp:coreProperties>
</file>